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44EC37A" w14:textId="77777777" w:rsidR="002C1634" w:rsidRDefault="002C1634" w:rsidP="002765BB">
      <w:pPr>
        <w:jc w:val="center"/>
        <w:rPr>
          <w:rFonts w:ascii="Arial" w:hAnsi="Arial" w:cs="Arial"/>
          <w:b/>
        </w:rPr>
      </w:pPr>
    </w:p>
    <w:p w14:paraId="450F67FF" w14:textId="32410B73" w:rsidR="00217D6C" w:rsidRPr="00FC715D" w:rsidRDefault="0042619E" w:rsidP="002765BB">
      <w:pPr>
        <w:jc w:val="center"/>
        <w:rPr>
          <w:rFonts w:ascii="Arial" w:hAnsi="Arial" w:cs="Arial"/>
          <w:b/>
        </w:rPr>
      </w:pPr>
      <w:r w:rsidRPr="00FC715D">
        <w:rPr>
          <w:rFonts w:ascii="Arial" w:hAnsi="Arial" w:cs="Arial"/>
          <w:b/>
        </w:rPr>
        <w:t>E</w:t>
      </w:r>
      <w:r w:rsidR="00594F55">
        <w:rPr>
          <w:rFonts w:ascii="Arial" w:hAnsi="Arial" w:cs="Arial"/>
          <w:b/>
        </w:rPr>
        <w:t>rklärung</w:t>
      </w:r>
      <w:r w:rsidR="00594F55" w:rsidRPr="00594F55">
        <w:rPr>
          <w:rFonts w:ascii="Arial" w:hAnsi="Arial" w:cs="Arial"/>
          <w:b/>
        </w:rPr>
        <w:t xml:space="preserve"> der </w:t>
      </w:r>
      <w:r w:rsidR="00C21808">
        <w:rPr>
          <w:rFonts w:ascii="Arial" w:hAnsi="Arial" w:cs="Arial"/>
          <w:b/>
        </w:rPr>
        <w:t>Bewerber</w:t>
      </w:r>
      <w:r w:rsidR="00594F55" w:rsidRPr="00594F55">
        <w:rPr>
          <w:rFonts w:ascii="Arial" w:hAnsi="Arial" w:cs="Arial"/>
          <w:b/>
        </w:rPr>
        <w:t>- /</w:t>
      </w:r>
      <w:r w:rsidR="00C21808">
        <w:rPr>
          <w:rFonts w:ascii="Arial" w:hAnsi="Arial" w:cs="Arial"/>
          <w:b/>
        </w:rPr>
        <w:t>Bieter</w:t>
      </w:r>
      <w:r w:rsidR="00594F55" w:rsidRPr="00594F55">
        <w:rPr>
          <w:rFonts w:ascii="Arial" w:hAnsi="Arial" w:cs="Arial"/>
          <w:b/>
        </w:rPr>
        <w:t>gemeinschaft</w:t>
      </w:r>
    </w:p>
    <w:p w14:paraId="6A978F8F" w14:textId="77777777" w:rsidR="00344151" w:rsidRPr="00FC715D" w:rsidRDefault="00344151" w:rsidP="00344151">
      <w:pPr>
        <w:rPr>
          <w:rFonts w:ascii="Arial" w:hAnsi="Arial" w:cs="Arial"/>
        </w:rPr>
      </w:pPr>
    </w:p>
    <w:p w14:paraId="6C86902A" w14:textId="77777777" w:rsidR="00B8446C" w:rsidRDefault="00B8446C" w:rsidP="0059067F">
      <w:pPr>
        <w:jc w:val="both"/>
        <w:rPr>
          <w:rFonts w:ascii="Arial" w:hAnsi="Arial" w:cs="Arial"/>
          <w:sz w:val="22"/>
          <w:szCs w:val="22"/>
        </w:rPr>
      </w:pPr>
    </w:p>
    <w:p w14:paraId="411ABC27" w14:textId="79C8FC55" w:rsidR="001F1D1C" w:rsidRDefault="00594F55" w:rsidP="0059067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Wir, </w:t>
      </w:r>
      <w:r w:rsidR="001F1D1C" w:rsidRPr="001F1D1C">
        <w:rPr>
          <w:rFonts w:ascii="Arial" w:hAnsi="Arial" w:cs="Arial"/>
          <w:sz w:val="22"/>
          <w:szCs w:val="22"/>
        </w:rPr>
        <w:t xml:space="preserve">die unten näher bezeichneten Unternehmen, bilden eine </w:t>
      </w:r>
      <w:r w:rsidR="00043B13">
        <w:rPr>
          <w:rFonts w:ascii="Arial" w:hAnsi="Arial" w:cs="Arial"/>
          <w:sz w:val="22"/>
          <w:szCs w:val="22"/>
        </w:rPr>
        <w:t>Bewerber-/</w:t>
      </w:r>
      <w:r w:rsidR="001F1D1C" w:rsidRPr="001F1D1C">
        <w:rPr>
          <w:rFonts w:ascii="Arial" w:hAnsi="Arial" w:cs="Arial"/>
          <w:sz w:val="22"/>
          <w:szCs w:val="22"/>
        </w:rPr>
        <w:t>Bietergemeinschaft im Vergabeverfahren</w:t>
      </w:r>
      <w:r w:rsidR="001F1D1C">
        <w:rPr>
          <w:rFonts w:ascii="Arial" w:hAnsi="Arial" w:cs="Arial"/>
          <w:sz w:val="22"/>
          <w:szCs w:val="22"/>
        </w:rPr>
        <w:t xml:space="preserve"> </w:t>
      </w:r>
    </w:p>
    <w:p w14:paraId="5869093D" w14:textId="77777777" w:rsidR="001F1D1C" w:rsidRDefault="001F1D1C" w:rsidP="0059067F">
      <w:pPr>
        <w:jc w:val="both"/>
        <w:rPr>
          <w:rFonts w:ascii="Arial" w:hAnsi="Arial" w:cs="Arial"/>
          <w:sz w:val="22"/>
          <w:szCs w:val="22"/>
        </w:rPr>
      </w:pPr>
    </w:p>
    <w:p w14:paraId="35BA9C9B" w14:textId="1C853207" w:rsidR="00594F55" w:rsidRDefault="001F1D1C" w:rsidP="001F1D1C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„</w:t>
      </w:r>
      <w:r w:rsidR="00043B13" w:rsidRPr="00043B13">
        <w:rPr>
          <w:rFonts w:ascii="Arial" w:hAnsi="Arial" w:cs="Arial"/>
          <w:b/>
          <w:sz w:val="22"/>
          <w:szCs w:val="22"/>
        </w:rPr>
        <w:t>Ausschreibung von Planungs- und Bauleistungen (Generalunternehmer) im Rahmen des Breitbandausbaus in Nordhorn</w:t>
      </w:r>
      <w:r>
        <w:rPr>
          <w:rFonts w:ascii="Arial" w:hAnsi="Arial" w:cs="Arial"/>
          <w:b/>
          <w:sz w:val="22"/>
          <w:szCs w:val="22"/>
        </w:rPr>
        <w:t>“</w:t>
      </w:r>
    </w:p>
    <w:p w14:paraId="3D9B4BCF" w14:textId="3DB1A8AC" w:rsidR="009A1913" w:rsidRDefault="009A1913" w:rsidP="001F1D1C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Los </w:t>
      </w:r>
      <w:r>
        <w:rPr>
          <w:rFonts w:ascii="Arial" w:hAnsi="Arial" w:cs="Arial"/>
          <w:b/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0" w:name="Text2"/>
      <w:r>
        <w:rPr>
          <w:rFonts w:ascii="Arial" w:hAnsi="Arial" w:cs="Arial"/>
          <w:b/>
          <w:sz w:val="22"/>
          <w:szCs w:val="22"/>
        </w:rPr>
        <w:instrText xml:space="preserve"> FORMTEXT </w:instrText>
      </w:r>
      <w:r>
        <w:rPr>
          <w:rFonts w:ascii="Arial" w:hAnsi="Arial" w:cs="Arial"/>
          <w:b/>
          <w:sz w:val="22"/>
          <w:szCs w:val="22"/>
        </w:rPr>
      </w:r>
      <w:r>
        <w:rPr>
          <w:rFonts w:ascii="Arial" w:hAnsi="Arial" w:cs="Arial"/>
          <w:b/>
          <w:sz w:val="22"/>
          <w:szCs w:val="22"/>
        </w:rPr>
        <w:fldChar w:fldCharType="separate"/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noProof/>
          <w:sz w:val="22"/>
          <w:szCs w:val="22"/>
        </w:rPr>
        <w:t> </w:t>
      </w:r>
      <w:r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0B0BB3CF" w14:textId="77777777" w:rsidR="001F1D1C" w:rsidRPr="001F1D1C" w:rsidRDefault="001F1D1C" w:rsidP="001F1D1C">
      <w:pPr>
        <w:jc w:val="center"/>
        <w:rPr>
          <w:rFonts w:ascii="Arial" w:hAnsi="Arial" w:cs="Arial"/>
          <w:b/>
          <w:sz w:val="22"/>
          <w:szCs w:val="22"/>
        </w:rPr>
      </w:pPr>
    </w:p>
    <w:p w14:paraId="3F3125C3" w14:textId="77777777" w:rsidR="007653D2" w:rsidRPr="007653D2" w:rsidRDefault="007653D2" w:rsidP="007653D2">
      <w:pPr>
        <w:jc w:val="both"/>
        <w:rPr>
          <w:rFonts w:ascii="Arial" w:hAnsi="Arial" w:cs="Arial"/>
          <w:sz w:val="22"/>
          <w:szCs w:val="22"/>
        </w:rPr>
      </w:pPr>
      <w:r w:rsidRPr="007653D2">
        <w:rPr>
          <w:rFonts w:ascii="Arial" w:hAnsi="Arial" w:cs="Arial"/>
          <w:sz w:val="22"/>
          <w:szCs w:val="22"/>
        </w:rPr>
        <w:t xml:space="preserve">Wir beschließen im Falle einer Auftragsvergabe die Bildung einer Arbeitsgemeinschaft. </w:t>
      </w:r>
    </w:p>
    <w:p w14:paraId="5B828241" w14:textId="77777777" w:rsidR="007653D2" w:rsidRPr="007653D2" w:rsidRDefault="007653D2" w:rsidP="007653D2">
      <w:pPr>
        <w:jc w:val="both"/>
        <w:rPr>
          <w:rFonts w:ascii="Arial" w:hAnsi="Arial" w:cs="Arial"/>
          <w:sz w:val="22"/>
          <w:szCs w:val="22"/>
        </w:rPr>
      </w:pPr>
    </w:p>
    <w:p w14:paraId="38CBDE57" w14:textId="74663E6C" w:rsidR="007653D2" w:rsidRPr="007653D2" w:rsidRDefault="007653D2" w:rsidP="007653D2">
      <w:pPr>
        <w:jc w:val="both"/>
        <w:rPr>
          <w:rFonts w:ascii="Arial" w:hAnsi="Arial" w:cs="Arial"/>
          <w:sz w:val="22"/>
          <w:szCs w:val="22"/>
        </w:rPr>
      </w:pPr>
      <w:r w:rsidRPr="007653D2">
        <w:rPr>
          <w:rFonts w:ascii="Arial" w:hAnsi="Arial" w:cs="Arial"/>
          <w:sz w:val="22"/>
          <w:szCs w:val="22"/>
        </w:rPr>
        <w:t xml:space="preserve">Herr / Frau </w:t>
      </w:r>
      <w:r w:rsidRPr="000100D7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00D7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0100D7">
        <w:rPr>
          <w:rFonts w:ascii="Arial" w:hAnsi="Arial" w:cs="Arial"/>
          <w:sz w:val="22"/>
          <w:szCs w:val="22"/>
          <w:u w:val="single"/>
        </w:rPr>
      </w:r>
      <w:r w:rsidRPr="000100D7">
        <w:rPr>
          <w:rFonts w:ascii="Arial" w:hAnsi="Arial" w:cs="Arial"/>
          <w:sz w:val="22"/>
          <w:szCs w:val="22"/>
          <w:u w:val="single"/>
        </w:rPr>
        <w:fldChar w:fldCharType="separate"/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sz w:val="22"/>
          <w:szCs w:val="22"/>
          <w:u w:val="single"/>
        </w:rPr>
        <w:fldChar w:fldCharType="end"/>
      </w:r>
      <w:r w:rsidRPr="007653D2">
        <w:rPr>
          <w:rFonts w:ascii="Arial" w:hAnsi="Arial" w:cs="Arial"/>
          <w:sz w:val="22"/>
          <w:szCs w:val="22"/>
        </w:rPr>
        <w:t xml:space="preserve"> wird von uns bevollmächtigt, die </w:t>
      </w:r>
      <w:r w:rsidR="00043B13">
        <w:rPr>
          <w:rFonts w:ascii="Arial" w:hAnsi="Arial" w:cs="Arial"/>
          <w:sz w:val="22"/>
          <w:szCs w:val="22"/>
        </w:rPr>
        <w:t>Bewerber-/</w:t>
      </w:r>
      <w:r w:rsidRPr="007653D2">
        <w:rPr>
          <w:rFonts w:ascii="Arial" w:hAnsi="Arial" w:cs="Arial"/>
          <w:sz w:val="22"/>
          <w:szCs w:val="22"/>
        </w:rPr>
        <w:t xml:space="preserve">Bietergemeinschaft gegenüber </w:t>
      </w:r>
      <w:r w:rsidR="009A1913">
        <w:rPr>
          <w:rFonts w:ascii="Arial" w:hAnsi="Arial" w:cs="Arial"/>
          <w:sz w:val="22"/>
          <w:szCs w:val="22"/>
        </w:rPr>
        <w:t>de</w:t>
      </w:r>
      <w:r w:rsidR="00043B13">
        <w:rPr>
          <w:rFonts w:ascii="Arial" w:hAnsi="Arial" w:cs="Arial"/>
          <w:sz w:val="22"/>
          <w:szCs w:val="22"/>
        </w:rPr>
        <w:t>r</w:t>
      </w:r>
      <w:r w:rsidR="009A1913">
        <w:rPr>
          <w:rFonts w:ascii="Arial" w:hAnsi="Arial" w:cs="Arial"/>
          <w:sz w:val="22"/>
          <w:szCs w:val="22"/>
        </w:rPr>
        <w:t xml:space="preserve"> </w:t>
      </w:r>
      <w:r w:rsidR="00043B13" w:rsidRPr="00043B13">
        <w:rPr>
          <w:rFonts w:ascii="Arial" w:hAnsi="Arial" w:cs="Arial"/>
          <w:sz w:val="22"/>
          <w:szCs w:val="22"/>
        </w:rPr>
        <w:t>Breitband Grafschaft Bentheim GmbH &amp; Co. KG</w:t>
      </w:r>
      <w:r w:rsidRPr="007653D2">
        <w:rPr>
          <w:rFonts w:ascii="Arial" w:hAnsi="Arial" w:cs="Arial"/>
          <w:sz w:val="22"/>
          <w:szCs w:val="22"/>
        </w:rPr>
        <w:t xml:space="preserve"> für </w:t>
      </w:r>
      <w:r w:rsidR="00043B13">
        <w:rPr>
          <w:rFonts w:ascii="Arial" w:hAnsi="Arial" w:cs="Arial"/>
          <w:sz w:val="22"/>
          <w:szCs w:val="22"/>
        </w:rPr>
        <w:t xml:space="preserve">Teilnahmeantrag, </w:t>
      </w:r>
      <w:r w:rsidRPr="007653D2">
        <w:rPr>
          <w:rFonts w:ascii="Arial" w:hAnsi="Arial" w:cs="Arial"/>
          <w:sz w:val="22"/>
          <w:szCs w:val="22"/>
        </w:rPr>
        <w:t xml:space="preserve">Angebot, Verhandlungen, Abschluss und Durchführung des Vertrages rechtsverbindlich zu vertreten. </w:t>
      </w:r>
    </w:p>
    <w:p w14:paraId="001D8A93" w14:textId="77777777" w:rsidR="007653D2" w:rsidRPr="007653D2" w:rsidRDefault="007653D2" w:rsidP="007653D2">
      <w:pPr>
        <w:jc w:val="both"/>
        <w:rPr>
          <w:rFonts w:ascii="Arial" w:hAnsi="Arial" w:cs="Arial"/>
          <w:sz w:val="22"/>
          <w:szCs w:val="22"/>
        </w:rPr>
      </w:pPr>
    </w:p>
    <w:p w14:paraId="0859CA26" w14:textId="556F1AA9" w:rsidR="007653D2" w:rsidRPr="007653D2" w:rsidRDefault="007653D2" w:rsidP="007653D2">
      <w:pPr>
        <w:jc w:val="both"/>
        <w:rPr>
          <w:rFonts w:ascii="Arial" w:hAnsi="Arial" w:cs="Arial"/>
          <w:sz w:val="22"/>
          <w:szCs w:val="22"/>
        </w:rPr>
      </w:pPr>
      <w:r w:rsidRPr="007653D2">
        <w:rPr>
          <w:rFonts w:ascii="Arial" w:hAnsi="Arial" w:cs="Arial"/>
          <w:sz w:val="22"/>
          <w:szCs w:val="22"/>
        </w:rPr>
        <w:t xml:space="preserve">Er / Sie ist berechtigt, für jedes Mitglied der Bietergemeinschaft Zahlungen anzunehmen. </w:t>
      </w:r>
    </w:p>
    <w:p w14:paraId="77ACD5BD" w14:textId="77777777" w:rsidR="007653D2" w:rsidRPr="007653D2" w:rsidRDefault="007653D2" w:rsidP="007653D2">
      <w:pPr>
        <w:jc w:val="both"/>
        <w:rPr>
          <w:rFonts w:ascii="Arial" w:hAnsi="Arial" w:cs="Arial"/>
          <w:sz w:val="22"/>
          <w:szCs w:val="22"/>
        </w:rPr>
      </w:pPr>
    </w:p>
    <w:p w14:paraId="3C90BC3F" w14:textId="68713107" w:rsidR="007653D2" w:rsidRPr="007653D2" w:rsidRDefault="007653D2" w:rsidP="007653D2">
      <w:pPr>
        <w:jc w:val="both"/>
        <w:rPr>
          <w:rFonts w:ascii="Arial" w:hAnsi="Arial" w:cs="Arial"/>
          <w:sz w:val="22"/>
          <w:szCs w:val="22"/>
        </w:rPr>
      </w:pPr>
      <w:r w:rsidRPr="007653D2">
        <w:rPr>
          <w:rFonts w:ascii="Arial" w:hAnsi="Arial" w:cs="Arial"/>
          <w:sz w:val="22"/>
          <w:szCs w:val="22"/>
        </w:rPr>
        <w:t xml:space="preserve">Die angegebenen Mitglieder der </w:t>
      </w:r>
      <w:r w:rsidR="00043B13">
        <w:rPr>
          <w:rFonts w:ascii="Arial" w:hAnsi="Arial" w:cs="Arial"/>
          <w:sz w:val="22"/>
          <w:szCs w:val="22"/>
        </w:rPr>
        <w:t>Bewerber-/</w:t>
      </w:r>
      <w:r w:rsidRPr="007653D2">
        <w:rPr>
          <w:rFonts w:ascii="Arial" w:hAnsi="Arial" w:cs="Arial"/>
          <w:sz w:val="22"/>
          <w:szCs w:val="22"/>
        </w:rPr>
        <w:t>Bietergemeinschaft erklären, dass sie im Auftragsfall für die Vertragserfüllung als Gesamtschuldner haften</w:t>
      </w:r>
      <w:r w:rsidR="009A1913">
        <w:rPr>
          <w:rFonts w:ascii="Arial" w:hAnsi="Arial" w:cs="Arial"/>
          <w:sz w:val="22"/>
          <w:szCs w:val="22"/>
        </w:rPr>
        <w:t xml:space="preserve"> und die Bietergemeinschaft für die Dauer der Vertragsdurchführung aufrechterhalten wird</w:t>
      </w:r>
      <w:r w:rsidRPr="007653D2">
        <w:rPr>
          <w:rFonts w:ascii="Arial" w:hAnsi="Arial" w:cs="Arial"/>
          <w:sz w:val="22"/>
          <w:szCs w:val="22"/>
        </w:rPr>
        <w:t xml:space="preserve">. </w:t>
      </w:r>
    </w:p>
    <w:p w14:paraId="17928C8A" w14:textId="77777777" w:rsidR="007653D2" w:rsidRPr="007653D2" w:rsidRDefault="007653D2" w:rsidP="007653D2">
      <w:pPr>
        <w:jc w:val="both"/>
        <w:rPr>
          <w:rFonts w:ascii="Arial" w:hAnsi="Arial" w:cs="Arial"/>
          <w:sz w:val="22"/>
          <w:szCs w:val="22"/>
        </w:rPr>
      </w:pPr>
    </w:p>
    <w:p w14:paraId="57B1DB67" w14:textId="6C2640D4" w:rsidR="00344151" w:rsidRDefault="007653D2" w:rsidP="007653D2">
      <w:pPr>
        <w:jc w:val="both"/>
        <w:rPr>
          <w:rFonts w:ascii="Arial" w:hAnsi="Arial" w:cs="Arial"/>
          <w:sz w:val="22"/>
          <w:szCs w:val="22"/>
        </w:rPr>
      </w:pPr>
      <w:r w:rsidRPr="007653D2">
        <w:rPr>
          <w:rFonts w:ascii="Arial" w:hAnsi="Arial" w:cs="Arial"/>
          <w:sz w:val="22"/>
          <w:szCs w:val="22"/>
        </w:rPr>
        <w:t>Etwaige Zahlungen an die Bietergemeinschaft können mit befreiender Wirkung auf folgende Kontoverbindung erfolgen:</w:t>
      </w:r>
    </w:p>
    <w:p w14:paraId="7B2E6788" w14:textId="77777777" w:rsidR="007653D2" w:rsidRDefault="007653D2" w:rsidP="0059067F">
      <w:pPr>
        <w:jc w:val="both"/>
        <w:rPr>
          <w:rFonts w:ascii="Arial" w:hAnsi="Arial" w:cs="Arial"/>
          <w:sz w:val="22"/>
          <w:szCs w:val="22"/>
        </w:rPr>
      </w:pPr>
    </w:p>
    <w:p w14:paraId="547BCAB2" w14:textId="6FFD9758" w:rsidR="007653D2" w:rsidRPr="007653D2" w:rsidRDefault="007653D2" w:rsidP="007653D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53D2">
        <w:rPr>
          <w:rFonts w:ascii="Arial" w:hAnsi="Arial" w:cs="Arial"/>
          <w:sz w:val="22"/>
          <w:szCs w:val="22"/>
        </w:rPr>
        <w:t xml:space="preserve">Kontoinhaber: </w:t>
      </w:r>
      <w:r w:rsidRPr="007653D2">
        <w:rPr>
          <w:rFonts w:ascii="Arial" w:hAnsi="Arial" w:cs="Arial"/>
          <w:sz w:val="22"/>
          <w:szCs w:val="22"/>
        </w:rPr>
        <w:tab/>
      </w:r>
      <w:r w:rsidRPr="000100D7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00D7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0100D7">
        <w:rPr>
          <w:rFonts w:ascii="Arial" w:hAnsi="Arial" w:cs="Arial"/>
          <w:sz w:val="22"/>
          <w:szCs w:val="22"/>
          <w:u w:val="single"/>
        </w:rPr>
      </w:r>
      <w:r w:rsidRPr="000100D7">
        <w:rPr>
          <w:rFonts w:ascii="Arial" w:hAnsi="Arial" w:cs="Arial"/>
          <w:sz w:val="22"/>
          <w:szCs w:val="22"/>
          <w:u w:val="single"/>
        </w:rPr>
        <w:fldChar w:fldCharType="separate"/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sz w:val="22"/>
          <w:szCs w:val="22"/>
          <w:u w:val="single"/>
        </w:rPr>
        <w:fldChar w:fldCharType="end"/>
      </w:r>
    </w:p>
    <w:p w14:paraId="2C1BED9A" w14:textId="1F069F0A" w:rsidR="007653D2" w:rsidRPr="007653D2" w:rsidRDefault="007653D2" w:rsidP="007653D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53D2">
        <w:rPr>
          <w:rFonts w:ascii="Arial" w:hAnsi="Arial" w:cs="Arial"/>
          <w:sz w:val="22"/>
          <w:szCs w:val="22"/>
        </w:rPr>
        <w:t>Bank:</w:t>
      </w:r>
      <w:r w:rsidRPr="007653D2">
        <w:rPr>
          <w:rFonts w:ascii="Arial" w:hAnsi="Arial" w:cs="Arial"/>
          <w:sz w:val="22"/>
          <w:szCs w:val="22"/>
        </w:rPr>
        <w:tab/>
      </w:r>
      <w:r w:rsidRPr="007653D2">
        <w:rPr>
          <w:rFonts w:ascii="Arial" w:hAnsi="Arial" w:cs="Arial"/>
          <w:sz w:val="22"/>
          <w:szCs w:val="22"/>
        </w:rPr>
        <w:tab/>
      </w:r>
      <w:r w:rsidRPr="000100D7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00D7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0100D7">
        <w:rPr>
          <w:rFonts w:ascii="Arial" w:hAnsi="Arial" w:cs="Arial"/>
          <w:sz w:val="22"/>
          <w:szCs w:val="22"/>
          <w:u w:val="single"/>
        </w:rPr>
      </w:r>
      <w:r w:rsidRPr="000100D7">
        <w:rPr>
          <w:rFonts w:ascii="Arial" w:hAnsi="Arial" w:cs="Arial"/>
          <w:sz w:val="22"/>
          <w:szCs w:val="22"/>
          <w:u w:val="single"/>
        </w:rPr>
        <w:fldChar w:fldCharType="separate"/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sz w:val="22"/>
          <w:szCs w:val="22"/>
          <w:u w:val="single"/>
        </w:rPr>
        <w:fldChar w:fldCharType="end"/>
      </w:r>
      <w:r w:rsidRPr="007653D2">
        <w:rPr>
          <w:rFonts w:ascii="Arial" w:hAnsi="Arial" w:cs="Arial"/>
          <w:sz w:val="22"/>
          <w:szCs w:val="22"/>
        </w:rPr>
        <w:tab/>
      </w:r>
    </w:p>
    <w:p w14:paraId="7B4805C2" w14:textId="77777777" w:rsidR="007653D2" w:rsidRDefault="007653D2" w:rsidP="007653D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53D2">
        <w:rPr>
          <w:rFonts w:ascii="Arial" w:hAnsi="Arial" w:cs="Arial"/>
          <w:sz w:val="22"/>
          <w:szCs w:val="22"/>
        </w:rPr>
        <w:t>IBAN:</w:t>
      </w:r>
      <w:r w:rsidRPr="007653D2">
        <w:rPr>
          <w:rFonts w:ascii="Arial" w:hAnsi="Arial" w:cs="Arial"/>
          <w:sz w:val="22"/>
          <w:szCs w:val="22"/>
        </w:rPr>
        <w:tab/>
      </w:r>
      <w:r w:rsidRPr="007653D2">
        <w:rPr>
          <w:rFonts w:ascii="Arial" w:hAnsi="Arial" w:cs="Arial"/>
          <w:sz w:val="22"/>
          <w:szCs w:val="22"/>
        </w:rPr>
        <w:tab/>
      </w:r>
      <w:r w:rsidRPr="000100D7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00D7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0100D7">
        <w:rPr>
          <w:rFonts w:ascii="Arial" w:hAnsi="Arial" w:cs="Arial"/>
          <w:sz w:val="22"/>
          <w:szCs w:val="22"/>
          <w:u w:val="single"/>
        </w:rPr>
      </w:r>
      <w:r w:rsidRPr="000100D7">
        <w:rPr>
          <w:rFonts w:ascii="Arial" w:hAnsi="Arial" w:cs="Arial"/>
          <w:sz w:val="22"/>
          <w:szCs w:val="22"/>
          <w:u w:val="single"/>
        </w:rPr>
        <w:fldChar w:fldCharType="separate"/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sz w:val="22"/>
          <w:szCs w:val="22"/>
          <w:u w:val="single"/>
        </w:rPr>
        <w:fldChar w:fldCharType="end"/>
      </w:r>
      <w:r w:rsidRPr="007653D2">
        <w:rPr>
          <w:rFonts w:ascii="Arial" w:hAnsi="Arial" w:cs="Arial"/>
          <w:sz w:val="22"/>
          <w:szCs w:val="22"/>
        </w:rPr>
        <w:tab/>
      </w:r>
    </w:p>
    <w:p w14:paraId="4AE885DA" w14:textId="69640706" w:rsidR="00594F55" w:rsidRDefault="007653D2" w:rsidP="007653D2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53D2">
        <w:rPr>
          <w:rFonts w:ascii="Arial" w:hAnsi="Arial" w:cs="Arial"/>
          <w:sz w:val="22"/>
          <w:szCs w:val="22"/>
        </w:rPr>
        <w:t>BIC:</w:t>
      </w:r>
      <w:r w:rsidRPr="007653D2">
        <w:rPr>
          <w:rFonts w:ascii="Arial" w:hAnsi="Arial" w:cs="Arial"/>
          <w:sz w:val="22"/>
          <w:szCs w:val="22"/>
        </w:rPr>
        <w:tab/>
      </w:r>
      <w:r w:rsidRPr="007653D2">
        <w:rPr>
          <w:rFonts w:ascii="Arial" w:hAnsi="Arial" w:cs="Arial"/>
          <w:sz w:val="22"/>
          <w:szCs w:val="22"/>
        </w:rPr>
        <w:tab/>
      </w:r>
      <w:r w:rsidRPr="000100D7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00D7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0100D7">
        <w:rPr>
          <w:rFonts w:ascii="Arial" w:hAnsi="Arial" w:cs="Arial"/>
          <w:sz w:val="22"/>
          <w:szCs w:val="22"/>
          <w:u w:val="single"/>
        </w:rPr>
      </w:r>
      <w:r w:rsidRPr="000100D7">
        <w:rPr>
          <w:rFonts w:ascii="Arial" w:hAnsi="Arial" w:cs="Arial"/>
          <w:sz w:val="22"/>
          <w:szCs w:val="22"/>
          <w:u w:val="single"/>
        </w:rPr>
        <w:fldChar w:fldCharType="separate"/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sz w:val="22"/>
          <w:szCs w:val="22"/>
          <w:u w:val="single"/>
        </w:rPr>
        <w:fldChar w:fldCharType="end"/>
      </w:r>
      <w:r w:rsidRPr="007653D2">
        <w:rPr>
          <w:rFonts w:ascii="Arial" w:hAnsi="Arial" w:cs="Arial"/>
          <w:sz w:val="22"/>
          <w:szCs w:val="22"/>
        </w:rPr>
        <w:tab/>
      </w:r>
    </w:p>
    <w:p w14:paraId="3D6E5D87" w14:textId="77777777" w:rsidR="007653D2" w:rsidRDefault="007653D2" w:rsidP="007653D2">
      <w:pPr>
        <w:jc w:val="both"/>
        <w:rPr>
          <w:rFonts w:ascii="Arial" w:hAnsi="Arial" w:cs="Arial"/>
          <w:sz w:val="22"/>
          <w:szCs w:val="22"/>
        </w:rPr>
      </w:pPr>
    </w:p>
    <w:p w14:paraId="74F9A7B4" w14:textId="55CED6B8" w:rsidR="00594F55" w:rsidRPr="007653D2" w:rsidRDefault="007653D2" w:rsidP="0059067F">
      <w:pPr>
        <w:jc w:val="both"/>
        <w:rPr>
          <w:rFonts w:ascii="Arial" w:hAnsi="Arial" w:cs="Arial"/>
          <w:sz w:val="22"/>
          <w:szCs w:val="22"/>
        </w:rPr>
      </w:pPr>
      <w:r w:rsidRPr="007653D2">
        <w:rPr>
          <w:rFonts w:ascii="Arial" w:hAnsi="Arial" w:cs="Arial"/>
          <w:sz w:val="22"/>
          <w:szCs w:val="22"/>
        </w:rPr>
        <w:t xml:space="preserve">Der </w:t>
      </w:r>
      <w:r w:rsidR="00043B13">
        <w:rPr>
          <w:rFonts w:ascii="Arial" w:hAnsi="Arial" w:cs="Arial"/>
          <w:sz w:val="22"/>
          <w:szCs w:val="22"/>
        </w:rPr>
        <w:t>Bewerber-/</w:t>
      </w:r>
      <w:r w:rsidRPr="007653D2">
        <w:rPr>
          <w:rFonts w:ascii="Arial" w:hAnsi="Arial" w:cs="Arial"/>
          <w:sz w:val="22"/>
          <w:szCs w:val="22"/>
        </w:rPr>
        <w:t>Bietergemeinschaft gehören mit folgender abschließender Aufzählung an:</w:t>
      </w:r>
    </w:p>
    <w:p w14:paraId="55D58BC9" w14:textId="7C60772E" w:rsidR="00594F55" w:rsidRDefault="00594F55" w:rsidP="0059067F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8494"/>
      </w:tblGrid>
      <w:tr w:rsidR="007653D2" w14:paraId="276D0FE1" w14:textId="77777777" w:rsidTr="007653D2">
        <w:tc>
          <w:tcPr>
            <w:tcW w:w="8494" w:type="dxa"/>
          </w:tcPr>
          <w:p w14:paraId="3501CF70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A18462" w14:textId="2F824E4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Mitglied 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</w:p>
          <w:p w14:paraId="0F608B88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D5916A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Vertretend durch 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</w:p>
          <w:p w14:paraId="6D383B0A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3DDCEE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USt-ID:</w:t>
            </w:r>
            <w:r w:rsidRPr="00594F55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</w:p>
          <w:p w14:paraId="3CEB3C17" w14:textId="77777777" w:rsidR="007653D2" w:rsidRDefault="007653D2" w:rsidP="0019369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0B20" w14:paraId="2D1D3552" w14:textId="77777777" w:rsidTr="007653D2">
        <w:tc>
          <w:tcPr>
            <w:tcW w:w="8494" w:type="dxa"/>
          </w:tcPr>
          <w:p w14:paraId="680C00A9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CC25DF" w14:textId="35611268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Mitglied 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</w:p>
          <w:p w14:paraId="6FD5D132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8C76EA9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Vertretend durch 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</w:p>
          <w:p w14:paraId="15ED4135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9EB52D0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USt-ID:</w:t>
            </w:r>
            <w:r w:rsidRPr="00594F55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</w:p>
          <w:p w14:paraId="14B63508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0B20" w14:paraId="74380A7B" w14:textId="77777777" w:rsidTr="007653D2">
        <w:tc>
          <w:tcPr>
            <w:tcW w:w="8494" w:type="dxa"/>
          </w:tcPr>
          <w:p w14:paraId="73944A6A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11DE87" w14:textId="6B353738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Mitglied 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</w:p>
          <w:p w14:paraId="3592CE37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FDE068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Vertretend durch 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</w:p>
          <w:p w14:paraId="3596DA1C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225D47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USt-ID:</w:t>
            </w:r>
            <w:r w:rsidRPr="00594F55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</w:p>
          <w:p w14:paraId="774D86C4" w14:textId="35291549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B0B20" w14:paraId="59557009" w14:textId="77777777" w:rsidTr="007653D2">
        <w:tc>
          <w:tcPr>
            <w:tcW w:w="8494" w:type="dxa"/>
          </w:tcPr>
          <w:p w14:paraId="3DF92731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1EB9E9" w14:textId="217FC6C5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Mitglied 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</w:p>
          <w:p w14:paraId="1ACEF06B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EA0B5F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Vertretend durch 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</w:p>
          <w:p w14:paraId="20C2EE77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09274B" w14:textId="77777777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</w:rPr>
              <w:t>USt-ID:</w:t>
            </w:r>
            <w:r w:rsidRPr="00594F55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instrText xml:space="preserve"> FORMTEXT </w:instrTex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separate"/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noProof/>
                <w:sz w:val="22"/>
                <w:szCs w:val="22"/>
                <w:u w:val="single"/>
              </w:rPr>
              <w:t> </w:t>
            </w:r>
            <w:r w:rsidRPr="000100D7">
              <w:rPr>
                <w:rFonts w:ascii="Arial" w:hAnsi="Arial" w:cs="Arial"/>
                <w:sz w:val="22"/>
                <w:szCs w:val="22"/>
                <w:u w:val="single"/>
              </w:rPr>
              <w:fldChar w:fldCharType="end"/>
            </w:r>
          </w:p>
          <w:p w14:paraId="161C5E2C" w14:textId="1A616269" w:rsidR="007B0B20" w:rsidRDefault="007B0B20" w:rsidP="007B0B2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BC925C3" w14:textId="7F173328" w:rsidR="00594F55" w:rsidRDefault="00594F55" w:rsidP="0059067F">
      <w:pPr>
        <w:jc w:val="both"/>
        <w:rPr>
          <w:rFonts w:ascii="Arial" w:hAnsi="Arial" w:cs="Arial"/>
          <w:sz w:val="22"/>
          <w:szCs w:val="22"/>
        </w:rPr>
      </w:pPr>
    </w:p>
    <w:p w14:paraId="38128211" w14:textId="43C9668E" w:rsidR="00193693" w:rsidRDefault="00193693" w:rsidP="0059067F">
      <w:pPr>
        <w:jc w:val="both"/>
        <w:rPr>
          <w:rFonts w:ascii="Arial" w:hAnsi="Arial" w:cs="Arial"/>
          <w:sz w:val="22"/>
          <w:szCs w:val="22"/>
        </w:rPr>
      </w:pPr>
    </w:p>
    <w:p w14:paraId="40903049" w14:textId="7C7FE219" w:rsidR="00193693" w:rsidRDefault="00193693" w:rsidP="00193693">
      <w:pPr>
        <w:jc w:val="both"/>
        <w:rPr>
          <w:rFonts w:ascii="Arial" w:hAnsi="Arial" w:cs="Arial"/>
          <w:sz w:val="22"/>
          <w:szCs w:val="22"/>
        </w:rPr>
      </w:pPr>
    </w:p>
    <w:p w14:paraId="20702370" w14:textId="77777777" w:rsidR="00193693" w:rsidRPr="00202CFD" w:rsidRDefault="00193693" w:rsidP="0059067F">
      <w:pPr>
        <w:jc w:val="both"/>
        <w:rPr>
          <w:rFonts w:ascii="Arial" w:hAnsi="Arial" w:cs="Arial"/>
          <w:sz w:val="22"/>
          <w:szCs w:val="22"/>
        </w:rPr>
      </w:pPr>
    </w:p>
    <w:p w14:paraId="763324A4" w14:textId="77777777" w:rsidR="004620A5" w:rsidRPr="00202CFD" w:rsidRDefault="004620A5" w:rsidP="0059067F">
      <w:pPr>
        <w:jc w:val="both"/>
        <w:rPr>
          <w:rFonts w:ascii="Arial" w:hAnsi="Arial" w:cs="Arial"/>
          <w:sz w:val="22"/>
          <w:szCs w:val="22"/>
        </w:rPr>
      </w:pPr>
    </w:p>
    <w:p w14:paraId="23119726" w14:textId="77777777" w:rsidR="004620A5" w:rsidRPr="00FC715D" w:rsidRDefault="004620A5" w:rsidP="004620A5">
      <w:pPr>
        <w:rPr>
          <w:rFonts w:ascii="Arial" w:hAnsi="Arial" w:cs="Arial"/>
        </w:rPr>
      </w:pPr>
    </w:p>
    <w:p w14:paraId="6F7EA2E6" w14:textId="0E3F40C1" w:rsidR="0082617D" w:rsidRDefault="0082617D" w:rsidP="0082617D">
      <w:pPr>
        <w:ind w:left="3544" w:hanging="3544"/>
        <w:rPr>
          <w:rFonts w:ascii="Arial" w:hAnsi="Arial" w:cs="Arial"/>
          <w:sz w:val="22"/>
          <w:szCs w:val="22"/>
          <w:u w:val="single"/>
        </w:rPr>
      </w:pPr>
      <w:r w:rsidRPr="000100D7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00D7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0100D7">
        <w:rPr>
          <w:rFonts w:ascii="Arial" w:hAnsi="Arial" w:cs="Arial"/>
          <w:sz w:val="22"/>
          <w:szCs w:val="22"/>
          <w:u w:val="single"/>
        </w:rPr>
      </w:r>
      <w:r w:rsidRPr="000100D7">
        <w:rPr>
          <w:rFonts w:ascii="Arial" w:hAnsi="Arial" w:cs="Arial"/>
          <w:sz w:val="22"/>
          <w:szCs w:val="22"/>
          <w:u w:val="single"/>
        </w:rPr>
        <w:fldChar w:fldCharType="separate"/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sz w:val="22"/>
          <w:szCs w:val="22"/>
          <w:u w:val="single"/>
        </w:rPr>
        <w:fldChar w:fldCharType="end"/>
      </w:r>
      <w:r w:rsidRPr="0082617D">
        <w:rPr>
          <w:rFonts w:ascii="Arial" w:hAnsi="Arial" w:cs="Arial"/>
          <w:sz w:val="22"/>
          <w:szCs w:val="22"/>
        </w:rPr>
        <w:tab/>
      </w:r>
      <w:r w:rsidRPr="000100D7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00D7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0100D7">
        <w:rPr>
          <w:rFonts w:ascii="Arial" w:hAnsi="Arial" w:cs="Arial"/>
          <w:sz w:val="22"/>
          <w:szCs w:val="22"/>
          <w:u w:val="single"/>
        </w:rPr>
      </w:r>
      <w:r w:rsidRPr="000100D7">
        <w:rPr>
          <w:rFonts w:ascii="Arial" w:hAnsi="Arial" w:cs="Arial"/>
          <w:sz w:val="22"/>
          <w:szCs w:val="22"/>
          <w:u w:val="single"/>
        </w:rPr>
        <w:fldChar w:fldCharType="separate"/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sz w:val="22"/>
          <w:szCs w:val="22"/>
          <w:u w:val="single"/>
        </w:rPr>
        <w:fldChar w:fldCharType="end"/>
      </w:r>
    </w:p>
    <w:p w14:paraId="082E8B66" w14:textId="6530C002" w:rsidR="004620A5" w:rsidRPr="00202CFD" w:rsidRDefault="004620A5" w:rsidP="004620A5">
      <w:pPr>
        <w:rPr>
          <w:rFonts w:ascii="Arial" w:hAnsi="Arial" w:cs="Arial"/>
          <w:color w:val="000000" w:themeColor="text1"/>
          <w:sz w:val="22"/>
          <w:szCs w:val="22"/>
        </w:rPr>
      </w:pPr>
      <w:r w:rsidRPr="00202CFD">
        <w:rPr>
          <w:rFonts w:ascii="Arial" w:hAnsi="Arial" w:cs="Arial"/>
          <w:sz w:val="22"/>
          <w:szCs w:val="22"/>
        </w:rPr>
        <w:t xml:space="preserve">Ort, Datum                                        </w:t>
      </w:r>
      <w:r w:rsidR="0082617D">
        <w:rPr>
          <w:rFonts w:ascii="Arial" w:hAnsi="Arial" w:cs="Arial"/>
          <w:sz w:val="22"/>
          <w:szCs w:val="22"/>
        </w:rPr>
        <w:t>gez. Name</w:t>
      </w:r>
      <w:r w:rsidR="006A2DF5">
        <w:rPr>
          <w:rFonts w:ascii="Arial" w:hAnsi="Arial" w:cs="Arial"/>
          <w:sz w:val="22"/>
          <w:szCs w:val="22"/>
        </w:rPr>
        <w:t xml:space="preserve"> &amp; Unternehmen</w:t>
      </w:r>
    </w:p>
    <w:p w14:paraId="5D3ADAE1" w14:textId="70BA6BE2" w:rsidR="00344151" w:rsidRDefault="00344151" w:rsidP="00344151">
      <w:pPr>
        <w:rPr>
          <w:rFonts w:ascii="Arial" w:hAnsi="Arial" w:cs="Arial"/>
          <w:sz w:val="22"/>
          <w:szCs w:val="22"/>
        </w:rPr>
      </w:pPr>
    </w:p>
    <w:p w14:paraId="63EC9F12" w14:textId="77777777" w:rsidR="006A2DF5" w:rsidRDefault="006A2DF5" w:rsidP="006A2DF5">
      <w:pPr>
        <w:ind w:left="3544" w:hanging="3544"/>
        <w:rPr>
          <w:rFonts w:ascii="Arial" w:hAnsi="Arial" w:cs="Arial"/>
          <w:sz w:val="22"/>
          <w:szCs w:val="22"/>
          <w:u w:val="single"/>
        </w:rPr>
      </w:pPr>
      <w:r w:rsidRPr="000100D7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00D7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0100D7">
        <w:rPr>
          <w:rFonts w:ascii="Arial" w:hAnsi="Arial" w:cs="Arial"/>
          <w:sz w:val="22"/>
          <w:szCs w:val="22"/>
          <w:u w:val="single"/>
        </w:rPr>
      </w:r>
      <w:r w:rsidRPr="000100D7">
        <w:rPr>
          <w:rFonts w:ascii="Arial" w:hAnsi="Arial" w:cs="Arial"/>
          <w:sz w:val="22"/>
          <w:szCs w:val="22"/>
          <w:u w:val="single"/>
        </w:rPr>
        <w:fldChar w:fldCharType="separate"/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sz w:val="22"/>
          <w:szCs w:val="22"/>
          <w:u w:val="single"/>
        </w:rPr>
        <w:fldChar w:fldCharType="end"/>
      </w:r>
      <w:r w:rsidRPr="0082617D">
        <w:rPr>
          <w:rFonts w:ascii="Arial" w:hAnsi="Arial" w:cs="Arial"/>
          <w:sz w:val="22"/>
          <w:szCs w:val="22"/>
        </w:rPr>
        <w:tab/>
      </w:r>
      <w:r w:rsidRPr="000100D7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00D7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0100D7">
        <w:rPr>
          <w:rFonts w:ascii="Arial" w:hAnsi="Arial" w:cs="Arial"/>
          <w:sz w:val="22"/>
          <w:szCs w:val="22"/>
          <w:u w:val="single"/>
        </w:rPr>
      </w:r>
      <w:r w:rsidRPr="000100D7">
        <w:rPr>
          <w:rFonts w:ascii="Arial" w:hAnsi="Arial" w:cs="Arial"/>
          <w:sz w:val="22"/>
          <w:szCs w:val="22"/>
          <w:u w:val="single"/>
        </w:rPr>
        <w:fldChar w:fldCharType="separate"/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sz w:val="22"/>
          <w:szCs w:val="22"/>
          <w:u w:val="single"/>
        </w:rPr>
        <w:fldChar w:fldCharType="end"/>
      </w:r>
    </w:p>
    <w:p w14:paraId="3AC99F2F" w14:textId="299A76BD" w:rsidR="006A2DF5" w:rsidRDefault="006A2DF5" w:rsidP="006A2DF5">
      <w:pPr>
        <w:rPr>
          <w:rFonts w:ascii="Arial" w:hAnsi="Arial" w:cs="Arial"/>
          <w:sz w:val="22"/>
          <w:szCs w:val="22"/>
        </w:rPr>
      </w:pPr>
      <w:r w:rsidRPr="00202CFD">
        <w:rPr>
          <w:rFonts w:ascii="Arial" w:hAnsi="Arial" w:cs="Arial"/>
          <w:sz w:val="22"/>
          <w:szCs w:val="22"/>
        </w:rPr>
        <w:t xml:space="preserve">Ort, Datum                                        </w:t>
      </w:r>
      <w:r>
        <w:rPr>
          <w:rFonts w:ascii="Arial" w:hAnsi="Arial" w:cs="Arial"/>
          <w:sz w:val="22"/>
          <w:szCs w:val="22"/>
        </w:rPr>
        <w:t>gez. Name &amp; Unternehmen</w:t>
      </w:r>
    </w:p>
    <w:p w14:paraId="6539DABB" w14:textId="77777777" w:rsidR="006A2DF5" w:rsidRDefault="006A2DF5" w:rsidP="006A2DF5">
      <w:pPr>
        <w:rPr>
          <w:rFonts w:ascii="Arial" w:hAnsi="Arial" w:cs="Arial"/>
          <w:sz w:val="22"/>
          <w:szCs w:val="22"/>
        </w:rPr>
      </w:pPr>
    </w:p>
    <w:p w14:paraId="40354532" w14:textId="77777777" w:rsidR="006A2DF5" w:rsidRDefault="006A2DF5" w:rsidP="006A2DF5">
      <w:pPr>
        <w:ind w:left="3544" w:hanging="3544"/>
        <w:rPr>
          <w:rFonts w:ascii="Arial" w:hAnsi="Arial" w:cs="Arial"/>
          <w:sz w:val="22"/>
          <w:szCs w:val="22"/>
          <w:u w:val="single"/>
        </w:rPr>
      </w:pPr>
      <w:r w:rsidRPr="000100D7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00D7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0100D7">
        <w:rPr>
          <w:rFonts w:ascii="Arial" w:hAnsi="Arial" w:cs="Arial"/>
          <w:sz w:val="22"/>
          <w:szCs w:val="22"/>
          <w:u w:val="single"/>
        </w:rPr>
      </w:r>
      <w:r w:rsidRPr="000100D7">
        <w:rPr>
          <w:rFonts w:ascii="Arial" w:hAnsi="Arial" w:cs="Arial"/>
          <w:sz w:val="22"/>
          <w:szCs w:val="22"/>
          <w:u w:val="single"/>
        </w:rPr>
        <w:fldChar w:fldCharType="separate"/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sz w:val="22"/>
          <w:szCs w:val="22"/>
          <w:u w:val="single"/>
        </w:rPr>
        <w:fldChar w:fldCharType="end"/>
      </w:r>
      <w:r w:rsidRPr="0082617D">
        <w:rPr>
          <w:rFonts w:ascii="Arial" w:hAnsi="Arial" w:cs="Arial"/>
          <w:sz w:val="22"/>
          <w:szCs w:val="22"/>
        </w:rPr>
        <w:tab/>
      </w:r>
      <w:r w:rsidRPr="000100D7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00D7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0100D7">
        <w:rPr>
          <w:rFonts w:ascii="Arial" w:hAnsi="Arial" w:cs="Arial"/>
          <w:sz w:val="22"/>
          <w:szCs w:val="22"/>
          <w:u w:val="single"/>
        </w:rPr>
      </w:r>
      <w:r w:rsidRPr="000100D7">
        <w:rPr>
          <w:rFonts w:ascii="Arial" w:hAnsi="Arial" w:cs="Arial"/>
          <w:sz w:val="22"/>
          <w:szCs w:val="22"/>
          <w:u w:val="single"/>
        </w:rPr>
        <w:fldChar w:fldCharType="separate"/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sz w:val="22"/>
          <w:szCs w:val="22"/>
          <w:u w:val="single"/>
        </w:rPr>
        <w:fldChar w:fldCharType="end"/>
      </w:r>
    </w:p>
    <w:p w14:paraId="05AC5B3F" w14:textId="50CB5BA6" w:rsidR="006A2DF5" w:rsidRDefault="006A2DF5" w:rsidP="006A2DF5">
      <w:pPr>
        <w:rPr>
          <w:rFonts w:ascii="Arial" w:hAnsi="Arial" w:cs="Arial"/>
          <w:sz w:val="22"/>
          <w:szCs w:val="22"/>
        </w:rPr>
      </w:pPr>
      <w:r w:rsidRPr="00202CFD">
        <w:rPr>
          <w:rFonts w:ascii="Arial" w:hAnsi="Arial" w:cs="Arial"/>
          <w:sz w:val="22"/>
          <w:szCs w:val="22"/>
        </w:rPr>
        <w:t xml:space="preserve">Ort, Datum                                        </w:t>
      </w:r>
      <w:r>
        <w:rPr>
          <w:rFonts w:ascii="Arial" w:hAnsi="Arial" w:cs="Arial"/>
          <w:sz w:val="22"/>
          <w:szCs w:val="22"/>
        </w:rPr>
        <w:t>gez. Name &amp; Unternehmen</w:t>
      </w:r>
    </w:p>
    <w:p w14:paraId="64AEBA3B" w14:textId="77777777" w:rsidR="006A2DF5" w:rsidRDefault="006A2DF5" w:rsidP="006A2DF5">
      <w:pPr>
        <w:rPr>
          <w:rFonts w:ascii="Arial" w:hAnsi="Arial" w:cs="Arial"/>
          <w:sz w:val="22"/>
          <w:szCs w:val="22"/>
        </w:rPr>
      </w:pPr>
    </w:p>
    <w:p w14:paraId="6F15E271" w14:textId="77777777" w:rsidR="006A2DF5" w:rsidRDefault="006A2DF5" w:rsidP="006A2DF5">
      <w:pPr>
        <w:ind w:left="3544" w:hanging="3544"/>
        <w:rPr>
          <w:rFonts w:ascii="Arial" w:hAnsi="Arial" w:cs="Arial"/>
          <w:sz w:val="22"/>
          <w:szCs w:val="22"/>
          <w:u w:val="single"/>
        </w:rPr>
      </w:pPr>
      <w:r w:rsidRPr="000100D7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00D7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0100D7">
        <w:rPr>
          <w:rFonts w:ascii="Arial" w:hAnsi="Arial" w:cs="Arial"/>
          <w:sz w:val="22"/>
          <w:szCs w:val="22"/>
          <w:u w:val="single"/>
        </w:rPr>
      </w:r>
      <w:r w:rsidRPr="000100D7">
        <w:rPr>
          <w:rFonts w:ascii="Arial" w:hAnsi="Arial" w:cs="Arial"/>
          <w:sz w:val="22"/>
          <w:szCs w:val="22"/>
          <w:u w:val="single"/>
        </w:rPr>
        <w:fldChar w:fldCharType="separate"/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sz w:val="22"/>
          <w:szCs w:val="22"/>
          <w:u w:val="single"/>
        </w:rPr>
        <w:fldChar w:fldCharType="end"/>
      </w:r>
      <w:r w:rsidRPr="0082617D">
        <w:rPr>
          <w:rFonts w:ascii="Arial" w:hAnsi="Arial" w:cs="Arial"/>
          <w:sz w:val="22"/>
          <w:szCs w:val="22"/>
        </w:rPr>
        <w:tab/>
      </w:r>
      <w:r w:rsidRPr="000100D7">
        <w:rPr>
          <w:rFonts w:ascii="Arial" w:hAnsi="Arial" w:cs="Arial"/>
          <w:sz w:val="22"/>
          <w:szCs w:val="22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100D7">
        <w:rPr>
          <w:rFonts w:ascii="Arial" w:hAnsi="Arial" w:cs="Arial"/>
          <w:sz w:val="22"/>
          <w:szCs w:val="22"/>
          <w:u w:val="single"/>
        </w:rPr>
        <w:instrText xml:space="preserve"> FORMTEXT </w:instrText>
      </w:r>
      <w:r w:rsidRPr="000100D7">
        <w:rPr>
          <w:rFonts w:ascii="Arial" w:hAnsi="Arial" w:cs="Arial"/>
          <w:sz w:val="22"/>
          <w:szCs w:val="22"/>
          <w:u w:val="single"/>
        </w:rPr>
      </w:r>
      <w:r w:rsidRPr="000100D7">
        <w:rPr>
          <w:rFonts w:ascii="Arial" w:hAnsi="Arial" w:cs="Arial"/>
          <w:sz w:val="22"/>
          <w:szCs w:val="22"/>
          <w:u w:val="single"/>
        </w:rPr>
        <w:fldChar w:fldCharType="separate"/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noProof/>
          <w:sz w:val="22"/>
          <w:szCs w:val="22"/>
          <w:u w:val="single"/>
        </w:rPr>
        <w:t> </w:t>
      </w:r>
      <w:r w:rsidRPr="000100D7">
        <w:rPr>
          <w:rFonts w:ascii="Arial" w:hAnsi="Arial" w:cs="Arial"/>
          <w:sz w:val="22"/>
          <w:szCs w:val="22"/>
          <w:u w:val="single"/>
        </w:rPr>
        <w:fldChar w:fldCharType="end"/>
      </w:r>
    </w:p>
    <w:p w14:paraId="69F174AC" w14:textId="0919B829" w:rsidR="006A2DF5" w:rsidRPr="00202CFD" w:rsidRDefault="006A2DF5" w:rsidP="006A2DF5">
      <w:pPr>
        <w:rPr>
          <w:rFonts w:ascii="Arial" w:hAnsi="Arial" w:cs="Arial"/>
          <w:sz w:val="22"/>
          <w:szCs w:val="22"/>
        </w:rPr>
      </w:pPr>
      <w:r w:rsidRPr="00202CFD">
        <w:rPr>
          <w:rFonts w:ascii="Arial" w:hAnsi="Arial" w:cs="Arial"/>
          <w:sz w:val="22"/>
          <w:szCs w:val="22"/>
        </w:rPr>
        <w:t xml:space="preserve">Ort, Datum                                        </w:t>
      </w:r>
      <w:r>
        <w:rPr>
          <w:rFonts w:ascii="Arial" w:hAnsi="Arial" w:cs="Arial"/>
          <w:sz w:val="22"/>
          <w:szCs w:val="22"/>
        </w:rPr>
        <w:t>gez. Name &amp; Unternehmen</w:t>
      </w:r>
    </w:p>
    <w:sectPr w:rsidR="006A2DF5" w:rsidRPr="00202CFD" w:rsidSect="009A1913">
      <w:footerReference w:type="default" r:id="rId8"/>
      <w:pgSz w:w="11906" w:h="16838"/>
      <w:pgMar w:top="1276" w:right="1701" w:bottom="1134" w:left="1701" w:header="709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00B75" w14:textId="77777777" w:rsidR="00A950BC" w:rsidRDefault="00A950BC">
      <w:r>
        <w:separator/>
      </w:r>
    </w:p>
  </w:endnote>
  <w:endnote w:type="continuationSeparator" w:id="0">
    <w:p w14:paraId="7F9C7172" w14:textId="77777777" w:rsidR="00A950BC" w:rsidRDefault="00A95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23B2B" w14:textId="25078FE2" w:rsidR="0037547C" w:rsidRPr="00DD1C30" w:rsidRDefault="0037547C" w:rsidP="00DD1C30">
    <w:pPr>
      <w:pStyle w:val="Fuzeile"/>
      <w:jc w:val="center"/>
      <w:rPr>
        <w:rFonts w:ascii="Arial" w:hAnsi="Arial" w:cs="Arial"/>
        <w:sz w:val="22"/>
        <w:szCs w:val="22"/>
      </w:rPr>
    </w:pPr>
    <w:r w:rsidRPr="00DD1C30">
      <w:rPr>
        <w:rStyle w:val="Seitenzahl"/>
        <w:rFonts w:ascii="Arial" w:hAnsi="Arial" w:cs="Arial"/>
        <w:sz w:val="22"/>
        <w:szCs w:val="22"/>
      </w:rPr>
      <w:t xml:space="preserve">Seite </w:t>
    </w:r>
    <w:r w:rsidR="005C1D3F" w:rsidRPr="00DD1C30">
      <w:rPr>
        <w:rStyle w:val="Seitenzahl"/>
        <w:rFonts w:ascii="Arial" w:hAnsi="Arial" w:cs="Arial"/>
        <w:sz w:val="22"/>
        <w:szCs w:val="22"/>
      </w:rPr>
      <w:fldChar w:fldCharType="begin"/>
    </w:r>
    <w:r w:rsidRPr="00DD1C30">
      <w:rPr>
        <w:rStyle w:val="Seitenzahl"/>
        <w:rFonts w:ascii="Arial" w:hAnsi="Arial" w:cs="Arial"/>
        <w:sz w:val="22"/>
        <w:szCs w:val="22"/>
      </w:rPr>
      <w:instrText xml:space="preserve"> PAGE </w:instrText>
    </w:r>
    <w:r w:rsidR="005C1D3F" w:rsidRPr="00DD1C30">
      <w:rPr>
        <w:rStyle w:val="Seitenzahl"/>
        <w:rFonts w:ascii="Arial" w:hAnsi="Arial" w:cs="Arial"/>
        <w:sz w:val="22"/>
        <w:szCs w:val="22"/>
      </w:rPr>
      <w:fldChar w:fldCharType="separate"/>
    </w:r>
    <w:r w:rsidR="009774FB">
      <w:rPr>
        <w:rStyle w:val="Seitenzahl"/>
        <w:rFonts w:ascii="Arial" w:hAnsi="Arial" w:cs="Arial"/>
        <w:noProof/>
        <w:sz w:val="22"/>
        <w:szCs w:val="22"/>
      </w:rPr>
      <w:t>1</w:t>
    </w:r>
    <w:r w:rsidR="005C1D3F" w:rsidRPr="00DD1C30">
      <w:rPr>
        <w:rStyle w:val="Seitenzahl"/>
        <w:rFonts w:ascii="Arial" w:hAnsi="Arial" w:cs="Arial"/>
        <w:sz w:val="22"/>
        <w:szCs w:val="22"/>
      </w:rPr>
      <w:fldChar w:fldCharType="end"/>
    </w:r>
    <w:r w:rsidRPr="00DD1C30">
      <w:rPr>
        <w:rStyle w:val="Seitenzahl"/>
        <w:rFonts w:ascii="Arial" w:hAnsi="Arial" w:cs="Arial"/>
        <w:sz w:val="22"/>
        <w:szCs w:val="22"/>
      </w:rPr>
      <w:t xml:space="preserve"> von </w:t>
    </w:r>
    <w:r w:rsidR="005C1D3F" w:rsidRPr="00DD1C30">
      <w:rPr>
        <w:rStyle w:val="Seitenzahl"/>
        <w:rFonts w:ascii="Arial" w:hAnsi="Arial" w:cs="Arial"/>
        <w:sz w:val="22"/>
        <w:szCs w:val="22"/>
      </w:rPr>
      <w:fldChar w:fldCharType="begin"/>
    </w:r>
    <w:r w:rsidRPr="00DD1C30">
      <w:rPr>
        <w:rStyle w:val="Seitenzahl"/>
        <w:rFonts w:ascii="Arial" w:hAnsi="Arial" w:cs="Arial"/>
        <w:sz w:val="22"/>
        <w:szCs w:val="22"/>
      </w:rPr>
      <w:instrText xml:space="preserve"> NUMPAGES \*Arabic </w:instrText>
    </w:r>
    <w:r w:rsidR="005C1D3F" w:rsidRPr="00DD1C30">
      <w:rPr>
        <w:rStyle w:val="Seitenzahl"/>
        <w:rFonts w:ascii="Arial" w:hAnsi="Arial" w:cs="Arial"/>
        <w:sz w:val="22"/>
        <w:szCs w:val="22"/>
      </w:rPr>
      <w:fldChar w:fldCharType="separate"/>
    </w:r>
    <w:r w:rsidR="009774FB">
      <w:rPr>
        <w:rStyle w:val="Seitenzahl"/>
        <w:rFonts w:ascii="Arial" w:hAnsi="Arial" w:cs="Arial"/>
        <w:noProof/>
        <w:sz w:val="22"/>
        <w:szCs w:val="22"/>
      </w:rPr>
      <w:t>1</w:t>
    </w:r>
    <w:r w:rsidR="005C1D3F" w:rsidRPr="00DD1C30">
      <w:rPr>
        <w:rStyle w:val="Seitenzahl"/>
        <w:rFonts w:ascii="Arial" w:hAnsi="Arial" w:cs="Arial"/>
        <w:sz w:val="22"/>
        <w:szCs w:val="22"/>
      </w:rPr>
      <w:fldChar w:fldCharType="end"/>
    </w:r>
    <w:r w:rsidRPr="00DD1C30">
      <w:rPr>
        <w:rFonts w:ascii="Arial" w:hAnsi="Arial" w:cs="Arial"/>
        <w:sz w:val="22"/>
        <w:szCs w:val="22"/>
      </w:rPr>
      <w:cr/>
    </w:r>
  </w:p>
  <w:p w14:paraId="10C4CF98" w14:textId="77777777" w:rsidR="0037547C" w:rsidRDefault="0037547C">
    <w:pPr>
      <w:pStyle w:val="Fuzeile"/>
      <w:jc w:val="right"/>
    </w:pPr>
  </w:p>
  <w:p w14:paraId="695CAE11" w14:textId="77777777" w:rsidR="0037547C" w:rsidRDefault="0037547C">
    <w:pPr>
      <w:pStyle w:val="Fuzeile"/>
      <w:jc w:val="right"/>
    </w:pPr>
  </w:p>
  <w:p w14:paraId="238EB6B1" w14:textId="77777777" w:rsidR="0037547C" w:rsidRDefault="0037547C">
    <w:pPr>
      <w:pStyle w:val="Fuzeile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FDF26" w14:textId="77777777" w:rsidR="00A950BC" w:rsidRDefault="00A950BC">
      <w:r>
        <w:separator/>
      </w:r>
    </w:p>
  </w:footnote>
  <w:footnote w:type="continuationSeparator" w:id="0">
    <w:p w14:paraId="68F3341F" w14:textId="77777777" w:rsidR="00A950BC" w:rsidRDefault="00A95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7430B41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cs="Symbol"/>
        <w:sz w:val="22"/>
        <w:szCs w:val="21"/>
      </w:rPr>
    </w:lvl>
  </w:abstractNum>
  <w:abstractNum w:abstractNumId="4" w15:restartNumberingAfterBreak="0">
    <w:nsid w:val="00000004"/>
    <w:multiLevelType w:val="multilevel"/>
    <w:tmpl w:val="00000004"/>
    <w:name w:val="WW8Num4"/>
    <w:lvl w:ilvl="0">
      <w:start w:val="2"/>
      <w:numFmt w:val="decimal"/>
      <w:lvlText w:val="%1.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2.%2."/>
      <w:lvlJc w:val="left"/>
      <w:pPr>
        <w:tabs>
          <w:tab w:val="num" w:pos="851"/>
        </w:tabs>
        <w:ind w:left="851" w:hanging="851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hanging="1080"/>
      </w:p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360" w:hanging="1080"/>
      </w:pPr>
    </w:lvl>
    <w:lvl w:ilvl="5">
      <w:start w:val="1"/>
      <w:numFmt w:val="decimal"/>
      <w:lvlText w:val="%1.%2.%3.%4.%5.%6."/>
      <w:lvlJc w:val="left"/>
      <w:pPr>
        <w:tabs>
          <w:tab w:val="num" w:pos="-360"/>
        </w:tabs>
        <w:ind w:left="3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-720"/>
        </w:tabs>
        <w:ind w:left="7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720"/>
        </w:tabs>
        <w:ind w:left="7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-720"/>
        </w:tabs>
        <w:ind w:left="720" w:hanging="2160"/>
      </w:pPr>
    </w:lvl>
  </w:abstractNum>
  <w:abstractNum w:abstractNumId="5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720"/>
      </w:pPr>
      <w:rPr>
        <w:rFonts w:ascii="Arial" w:hAnsi="Arial" w:cs="Arial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hanging="1080"/>
      </w:pPr>
      <w:rPr>
        <w:rFonts w:ascii="Arial" w:hAnsi="Arial" w:cs="Arial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360" w:hanging="1080"/>
      </w:pPr>
      <w:rPr>
        <w:rFonts w:ascii="Arial" w:hAnsi="Arial" w:cs="Arial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-360"/>
        </w:tabs>
        <w:ind w:left="3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-720"/>
        </w:tabs>
        <w:ind w:left="7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720"/>
        </w:tabs>
        <w:ind w:left="7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-720"/>
        </w:tabs>
        <w:ind w:left="720" w:hanging="2160"/>
      </w:pPr>
    </w:lvl>
  </w:abstractNum>
  <w:abstractNum w:abstractNumId="6" w15:restartNumberingAfterBreak="0">
    <w:nsid w:val="00000006"/>
    <w:multiLevelType w:val="multilevel"/>
    <w:tmpl w:val="00000006"/>
    <w:name w:val="WW8Num6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2410"/>
        </w:tabs>
        <w:ind w:left="2410" w:hanging="425"/>
      </w:pPr>
      <w:rPr>
        <w:rFonts w:ascii="Symbol" w:hAnsi="Symbol" w:cs="Arial"/>
        <w:sz w:val="16"/>
      </w:rPr>
    </w:lvl>
    <w:lvl w:ilvl="1">
      <w:start w:val="1"/>
      <w:numFmt w:val="bullet"/>
      <w:lvlText w:val=""/>
      <w:lvlJc w:val="left"/>
      <w:pPr>
        <w:tabs>
          <w:tab w:val="num" w:pos="2356"/>
        </w:tabs>
        <w:ind w:left="2356" w:hanging="425"/>
      </w:pPr>
      <w:rPr>
        <w:rFonts w:ascii="Symbol" w:hAnsi="Symbol" w:cs="Courier New"/>
        <w:sz w:val="22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Arial"/>
        <w:sz w:val="16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Arial"/>
        <w:sz w:val="16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/>
      </w:rPr>
    </w:lvl>
  </w:abstractNum>
  <w:abstractNum w:abstractNumId="10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/>
        <w:sz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hanging="1080"/>
      </w:p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360" w:hanging="1080"/>
      </w:pPr>
    </w:lvl>
    <w:lvl w:ilvl="5">
      <w:start w:val="1"/>
      <w:numFmt w:val="decimal"/>
      <w:lvlText w:val="%1.%2.%3.%4.%5.%6."/>
      <w:lvlJc w:val="left"/>
      <w:pPr>
        <w:tabs>
          <w:tab w:val="num" w:pos="-360"/>
        </w:tabs>
        <w:ind w:left="36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-720"/>
        </w:tabs>
        <w:ind w:left="7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-720"/>
        </w:tabs>
        <w:ind w:left="7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-720"/>
        </w:tabs>
        <w:ind w:left="720" w:hanging="2160"/>
      </w:pPr>
    </w:lvl>
  </w:abstractNum>
  <w:abstractNum w:abstractNumId="11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2"/>
      </w:rPr>
    </w:lvl>
  </w:abstractNum>
  <w:abstractNum w:abstractNumId="12" w15:restartNumberingAfterBreak="0">
    <w:nsid w:val="038F3415"/>
    <w:multiLevelType w:val="hybridMultilevel"/>
    <w:tmpl w:val="FC0C10F2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03EB7CF9"/>
    <w:multiLevelType w:val="hybridMultilevel"/>
    <w:tmpl w:val="CA968E5E"/>
    <w:lvl w:ilvl="0" w:tplc="12F6B2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F75C4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C69798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5F420E7"/>
    <w:multiLevelType w:val="multilevel"/>
    <w:tmpl w:val="8B76D61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360"/>
        </w:tabs>
        <w:ind w:left="-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60"/>
        </w:tabs>
        <w:ind w:left="-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720"/>
        </w:tabs>
        <w:ind w:left="-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720"/>
        </w:tabs>
        <w:ind w:left="-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720"/>
        </w:tabs>
        <w:ind w:left="-720" w:hanging="2160"/>
      </w:pPr>
      <w:rPr>
        <w:rFonts w:hint="default"/>
      </w:rPr>
    </w:lvl>
  </w:abstractNum>
  <w:abstractNum w:abstractNumId="17" w15:restartNumberingAfterBreak="0">
    <w:nsid w:val="3EF57499"/>
    <w:multiLevelType w:val="hybridMultilevel"/>
    <w:tmpl w:val="7B780D4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BA7881"/>
    <w:multiLevelType w:val="hybridMultilevel"/>
    <w:tmpl w:val="48CAE34E"/>
    <w:lvl w:ilvl="0" w:tplc="3416A17A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D2D57"/>
    <w:multiLevelType w:val="hybridMultilevel"/>
    <w:tmpl w:val="3A66BF4A"/>
    <w:lvl w:ilvl="0" w:tplc="0407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D20502"/>
    <w:multiLevelType w:val="multilevel"/>
    <w:tmpl w:val="622CB8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88825043">
    <w:abstractNumId w:val="1"/>
  </w:num>
  <w:num w:numId="2" w16cid:durableId="260839508">
    <w:abstractNumId w:val="9"/>
  </w:num>
  <w:num w:numId="3" w16cid:durableId="1859730707">
    <w:abstractNumId w:val="11"/>
  </w:num>
  <w:num w:numId="4" w16cid:durableId="35549630">
    <w:abstractNumId w:val="12"/>
  </w:num>
  <w:num w:numId="5" w16cid:durableId="713194944">
    <w:abstractNumId w:val="19"/>
  </w:num>
  <w:num w:numId="6" w16cid:durableId="1719861407">
    <w:abstractNumId w:val="14"/>
  </w:num>
  <w:num w:numId="7" w16cid:durableId="2101025225">
    <w:abstractNumId w:val="20"/>
  </w:num>
  <w:num w:numId="8" w16cid:durableId="1355838981">
    <w:abstractNumId w:val="15"/>
  </w:num>
  <w:num w:numId="9" w16cid:durableId="450365627">
    <w:abstractNumId w:val="0"/>
  </w:num>
  <w:num w:numId="10" w16cid:durableId="311178110">
    <w:abstractNumId w:val="13"/>
  </w:num>
  <w:num w:numId="11" w16cid:durableId="1244340707">
    <w:abstractNumId w:val="16"/>
  </w:num>
  <w:num w:numId="12" w16cid:durableId="46614345">
    <w:abstractNumId w:val="18"/>
  </w:num>
  <w:num w:numId="13" w16cid:durableId="1322730924">
    <w:abstractNumId w:val="1"/>
  </w:num>
  <w:num w:numId="14" w16cid:durableId="1567374918">
    <w:abstractNumId w:val="1"/>
  </w:num>
  <w:num w:numId="15" w16cid:durableId="968127492">
    <w:abstractNumId w:val="1"/>
  </w:num>
  <w:num w:numId="16" w16cid:durableId="1162623529">
    <w:abstractNumId w:val="1"/>
  </w:num>
  <w:num w:numId="17" w16cid:durableId="610362139">
    <w:abstractNumId w:val="1"/>
  </w:num>
  <w:num w:numId="18" w16cid:durableId="74517169">
    <w:abstractNumId w:val="1"/>
  </w:num>
  <w:num w:numId="19" w16cid:durableId="322515520">
    <w:abstractNumId w:val="1"/>
  </w:num>
  <w:num w:numId="20" w16cid:durableId="333722968">
    <w:abstractNumId w:val="17"/>
  </w:num>
  <w:num w:numId="21" w16cid:durableId="211891248">
    <w:abstractNumId w:val="17"/>
    <w:lvlOverride w:ilvl="0">
      <w:lvl w:ilvl="0" w:tplc="0407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070019">
        <w:start w:val="1"/>
        <w:numFmt w:val="bullet"/>
        <w:lvlText w:val="-"/>
        <w:lvlJc w:val="left"/>
        <w:pPr>
          <w:ind w:left="1440" w:hanging="360"/>
        </w:pPr>
        <w:rPr>
          <w:rFonts w:ascii="Arial" w:hAnsi="Arial" w:hint="default"/>
        </w:rPr>
      </w:lvl>
    </w:lvlOverride>
    <w:lvlOverride w:ilvl="2">
      <w:lvl w:ilvl="2" w:tplc="0407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07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07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07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07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07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07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ocumentProtection w:edit="forms" w:enforcement="1" w:cryptProviderType="rsaAES" w:cryptAlgorithmClass="hash" w:cryptAlgorithmType="typeAny" w:cryptAlgorithmSid="14" w:cryptSpinCount="100000" w:hash="hzBkQos1Ju4MpqP1HigSjKrzXytX5XosMcJG3Qyj6T3lpxNm2S3sG808S+wMChUnKg+YwoSkTq2iC0IGe0MTvw==" w:salt="5dzcWg54xyU1gl+wTwAxNA=="/>
  <w:defaultTabStop w:val="792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AE4"/>
    <w:rsid w:val="00003288"/>
    <w:rsid w:val="00005F8C"/>
    <w:rsid w:val="00010D6E"/>
    <w:rsid w:val="00011449"/>
    <w:rsid w:val="0001288E"/>
    <w:rsid w:val="0001599A"/>
    <w:rsid w:val="000342C3"/>
    <w:rsid w:val="00042A20"/>
    <w:rsid w:val="0004357A"/>
    <w:rsid w:val="00043B13"/>
    <w:rsid w:val="00050E1D"/>
    <w:rsid w:val="00055F76"/>
    <w:rsid w:val="00064400"/>
    <w:rsid w:val="0007563A"/>
    <w:rsid w:val="00084D66"/>
    <w:rsid w:val="00085F9D"/>
    <w:rsid w:val="00090454"/>
    <w:rsid w:val="000906B0"/>
    <w:rsid w:val="00093179"/>
    <w:rsid w:val="000C0405"/>
    <w:rsid w:val="000C77B1"/>
    <w:rsid w:val="000D65BD"/>
    <w:rsid w:val="000E7627"/>
    <w:rsid w:val="000F4E5F"/>
    <w:rsid w:val="00107565"/>
    <w:rsid w:val="0011175C"/>
    <w:rsid w:val="00133219"/>
    <w:rsid w:val="001453AF"/>
    <w:rsid w:val="001506A4"/>
    <w:rsid w:val="00155B7C"/>
    <w:rsid w:val="00155EA6"/>
    <w:rsid w:val="00182255"/>
    <w:rsid w:val="001822A2"/>
    <w:rsid w:val="001854CF"/>
    <w:rsid w:val="001933CE"/>
    <w:rsid w:val="00193693"/>
    <w:rsid w:val="00195804"/>
    <w:rsid w:val="001B08E9"/>
    <w:rsid w:val="001B75A2"/>
    <w:rsid w:val="001C50D5"/>
    <w:rsid w:val="001C5A77"/>
    <w:rsid w:val="001D7402"/>
    <w:rsid w:val="001E00E1"/>
    <w:rsid w:val="001E3057"/>
    <w:rsid w:val="001F1D1C"/>
    <w:rsid w:val="001F4670"/>
    <w:rsid w:val="001F762F"/>
    <w:rsid w:val="0020092C"/>
    <w:rsid w:val="00202CFD"/>
    <w:rsid w:val="002131C2"/>
    <w:rsid w:val="00213245"/>
    <w:rsid w:val="00217D6C"/>
    <w:rsid w:val="002378E5"/>
    <w:rsid w:val="00271D89"/>
    <w:rsid w:val="00273E4C"/>
    <w:rsid w:val="00275FAE"/>
    <w:rsid w:val="002765BB"/>
    <w:rsid w:val="002A4908"/>
    <w:rsid w:val="002B344D"/>
    <w:rsid w:val="002B6C90"/>
    <w:rsid w:val="002B6FB5"/>
    <w:rsid w:val="002C1634"/>
    <w:rsid w:val="002C5821"/>
    <w:rsid w:val="002D46C5"/>
    <w:rsid w:val="002F4F02"/>
    <w:rsid w:val="002F4FB3"/>
    <w:rsid w:val="002F6E28"/>
    <w:rsid w:val="00304BDA"/>
    <w:rsid w:val="00305870"/>
    <w:rsid w:val="00311A48"/>
    <w:rsid w:val="003161A3"/>
    <w:rsid w:val="003161F8"/>
    <w:rsid w:val="00336517"/>
    <w:rsid w:val="003411AE"/>
    <w:rsid w:val="00344151"/>
    <w:rsid w:val="00344BE3"/>
    <w:rsid w:val="00362488"/>
    <w:rsid w:val="00371B96"/>
    <w:rsid w:val="003726A1"/>
    <w:rsid w:val="00374D47"/>
    <w:rsid w:val="0037547C"/>
    <w:rsid w:val="00383F55"/>
    <w:rsid w:val="00385911"/>
    <w:rsid w:val="00393AEF"/>
    <w:rsid w:val="003B06C6"/>
    <w:rsid w:val="003B22E1"/>
    <w:rsid w:val="003B51DE"/>
    <w:rsid w:val="003B52B1"/>
    <w:rsid w:val="003B7790"/>
    <w:rsid w:val="003B7D01"/>
    <w:rsid w:val="003C4D82"/>
    <w:rsid w:val="003C796A"/>
    <w:rsid w:val="003D46BB"/>
    <w:rsid w:val="003D66B8"/>
    <w:rsid w:val="003D7987"/>
    <w:rsid w:val="003F347C"/>
    <w:rsid w:val="003F4BA8"/>
    <w:rsid w:val="00401792"/>
    <w:rsid w:val="0041040F"/>
    <w:rsid w:val="00411692"/>
    <w:rsid w:val="004169A5"/>
    <w:rsid w:val="0042619E"/>
    <w:rsid w:val="0043662C"/>
    <w:rsid w:val="00441448"/>
    <w:rsid w:val="0044376E"/>
    <w:rsid w:val="004520F7"/>
    <w:rsid w:val="004522B2"/>
    <w:rsid w:val="00452EB4"/>
    <w:rsid w:val="004555E5"/>
    <w:rsid w:val="00457DBC"/>
    <w:rsid w:val="004618EA"/>
    <w:rsid w:val="00461B3E"/>
    <w:rsid w:val="004620A5"/>
    <w:rsid w:val="00467142"/>
    <w:rsid w:val="00471084"/>
    <w:rsid w:val="00482345"/>
    <w:rsid w:val="00485389"/>
    <w:rsid w:val="004A4739"/>
    <w:rsid w:val="004B6620"/>
    <w:rsid w:val="004C0C51"/>
    <w:rsid w:val="004C1798"/>
    <w:rsid w:val="004C5488"/>
    <w:rsid w:val="004D19AB"/>
    <w:rsid w:val="004D515C"/>
    <w:rsid w:val="004D77C7"/>
    <w:rsid w:val="004E0C30"/>
    <w:rsid w:val="004F0926"/>
    <w:rsid w:val="00512A8B"/>
    <w:rsid w:val="005167D0"/>
    <w:rsid w:val="005245EE"/>
    <w:rsid w:val="00531BD9"/>
    <w:rsid w:val="00545975"/>
    <w:rsid w:val="005475D1"/>
    <w:rsid w:val="00555A33"/>
    <w:rsid w:val="00556F94"/>
    <w:rsid w:val="00580419"/>
    <w:rsid w:val="0059067F"/>
    <w:rsid w:val="00594F55"/>
    <w:rsid w:val="005B58EE"/>
    <w:rsid w:val="005C1ADF"/>
    <w:rsid w:val="005C1D3F"/>
    <w:rsid w:val="005D32FF"/>
    <w:rsid w:val="005E2AE4"/>
    <w:rsid w:val="005F4156"/>
    <w:rsid w:val="005F5CFD"/>
    <w:rsid w:val="005F6D38"/>
    <w:rsid w:val="0060229D"/>
    <w:rsid w:val="00624576"/>
    <w:rsid w:val="00636740"/>
    <w:rsid w:val="00640124"/>
    <w:rsid w:val="00652E0B"/>
    <w:rsid w:val="006635CB"/>
    <w:rsid w:val="00665E32"/>
    <w:rsid w:val="00675956"/>
    <w:rsid w:val="0067685F"/>
    <w:rsid w:val="00682146"/>
    <w:rsid w:val="00690483"/>
    <w:rsid w:val="0069568D"/>
    <w:rsid w:val="006A2DF5"/>
    <w:rsid w:val="006B725A"/>
    <w:rsid w:val="006C1196"/>
    <w:rsid w:val="006C6C37"/>
    <w:rsid w:val="006D4837"/>
    <w:rsid w:val="006E02F4"/>
    <w:rsid w:val="007035FC"/>
    <w:rsid w:val="00716CB0"/>
    <w:rsid w:val="00740792"/>
    <w:rsid w:val="007653D2"/>
    <w:rsid w:val="007753E5"/>
    <w:rsid w:val="0078210B"/>
    <w:rsid w:val="007837C8"/>
    <w:rsid w:val="00794C06"/>
    <w:rsid w:val="007A0D30"/>
    <w:rsid w:val="007A4F13"/>
    <w:rsid w:val="007B0B20"/>
    <w:rsid w:val="007B1C39"/>
    <w:rsid w:val="007D31E6"/>
    <w:rsid w:val="007E1609"/>
    <w:rsid w:val="007E31AB"/>
    <w:rsid w:val="007E4948"/>
    <w:rsid w:val="008058EB"/>
    <w:rsid w:val="0082617D"/>
    <w:rsid w:val="00831007"/>
    <w:rsid w:val="0084344D"/>
    <w:rsid w:val="00847EDD"/>
    <w:rsid w:val="008576F7"/>
    <w:rsid w:val="008602F5"/>
    <w:rsid w:val="00863FB8"/>
    <w:rsid w:val="00864DD8"/>
    <w:rsid w:val="00865F5B"/>
    <w:rsid w:val="00866EAC"/>
    <w:rsid w:val="00895A2E"/>
    <w:rsid w:val="008B2DCD"/>
    <w:rsid w:val="008B7087"/>
    <w:rsid w:val="008E57BE"/>
    <w:rsid w:val="008F6262"/>
    <w:rsid w:val="00900467"/>
    <w:rsid w:val="0091715F"/>
    <w:rsid w:val="00925CF5"/>
    <w:rsid w:val="00935667"/>
    <w:rsid w:val="00947987"/>
    <w:rsid w:val="00953FFD"/>
    <w:rsid w:val="0095521C"/>
    <w:rsid w:val="00976912"/>
    <w:rsid w:val="009774FB"/>
    <w:rsid w:val="009A1913"/>
    <w:rsid w:val="009A6459"/>
    <w:rsid w:val="009C3AA9"/>
    <w:rsid w:val="009E013A"/>
    <w:rsid w:val="009E5179"/>
    <w:rsid w:val="009E7397"/>
    <w:rsid w:val="009F747E"/>
    <w:rsid w:val="00A002CD"/>
    <w:rsid w:val="00A11A48"/>
    <w:rsid w:val="00A13C11"/>
    <w:rsid w:val="00A2129C"/>
    <w:rsid w:val="00A2215D"/>
    <w:rsid w:val="00A25583"/>
    <w:rsid w:val="00A25A70"/>
    <w:rsid w:val="00A2743E"/>
    <w:rsid w:val="00A3562A"/>
    <w:rsid w:val="00A467BE"/>
    <w:rsid w:val="00A51139"/>
    <w:rsid w:val="00A53058"/>
    <w:rsid w:val="00A56C00"/>
    <w:rsid w:val="00A61AA3"/>
    <w:rsid w:val="00A773AB"/>
    <w:rsid w:val="00A80803"/>
    <w:rsid w:val="00A854A3"/>
    <w:rsid w:val="00A950BC"/>
    <w:rsid w:val="00A978AD"/>
    <w:rsid w:val="00AA3229"/>
    <w:rsid w:val="00AA4058"/>
    <w:rsid w:val="00AB0BC5"/>
    <w:rsid w:val="00AB12F7"/>
    <w:rsid w:val="00AC5F91"/>
    <w:rsid w:val="00AD6EA9"/>
    <w:rsid w:val="00AF3513"/>
    <w:rsid w:val="00AF76B9"/>
    <w:rsid w:val="00B02824"/>
    <w:rsid w:val="00B0668A"/>
    <w:rsid w:val="00B067F5"/>
    <w:rsid w:val="00B13518"/>
    <w:rsid w:val="00B16ED5"/>
    <w:rsid w:val="00B1774F"/>
    <w:rsid w:val="00B17B0F"/>
    <w:rsid w:val="00B24AE7"/>
    <w:rsid w:val="00B362BD"/>
    <w:rsid w:val="00B41EF4"/>
    <w:rsid w:val="00B4223F"/>
    <w:rsid w:val="00B43A10"/>
    <w:rsid w:val="00B46F65"/>
    <w:rsid w:val="00B47081"/>
    <w:rsid w:val="00B47441"/>
    <w:rsid w:val="00B61302"/>
    <w:rsid w:val="00B8446C"/>
    <w:rsid w:val="00BA7C3C"/>
    <w:rsid w:val="00BB321E"/>
    <w:rsid w:val="00BC7920"/>
    <w:rsid w:val="00BD2980"/>
    <w:rsid w:val="00BD46A4"/>
    <w:rsid w:val="00BD5C6D"/>
    <w:rsid w:val="00BE1F20"/>
    <w:rsid w:val="00BE22E7"/>
    <w:rsid w:val="00BE4095"/>
    <w:rsid w:val="00BF1267"/>
    <w:rsid w:val="00BF2D29"/>
    <w:rsid w:val="00BF3DD2"/>
    <w:rsid w:val="00BF60AD"/>
    <w:rsid w:val="00C00BA1"/>
    <w:rsid w:val="00C02611"/>
    <w:rsid w:val="00C13DA6"/>
    <w:rsid w:val="00C21808"/>
    <w:rsid w:val="00C244E8"/>
    <w:rsid w:val="00C33BFB"/>
    <w:rsid w:val="00C424B2"/>
    <w:rsid w:val="00C52504"/>
    <w:rsid w:val="00C65D0E"/>
    <w:rsid w:val="00C70423"/>
    <w:rsid w:val="00C711DA"/>
    <w:rsid w:val="00C74A3F"/>
    <w:rsid w:val="00CA3117"/>
    <w:rsid w:val="00CA35A2"/>
    <w:rsid w:val="00CA4284"/>
    <w:rsid w:val="00CB0D3D"/>
    <w:rsid w:val="00CB6532"/>
    <w:rsid w:val="00CC3801"/>
    <w:rsid w:val="00CF1A35"/>
    <w:rsid w:val="00D00915"/>
    <w:rsid w:val="00D00B58"/>
    <w:rsid w:val="00D2371C"/>
    <w:rsid w:val="00D261E7"/>
    <w:rsid w:val="00D34F64"/>
    <w:rsid w:val="00D65869"/>
    <w:rsid w:val="00D70C7D"/>
    <w:rsid w:val="00D73629"/>
    <w:rsid w:val="00D82393"/>
    <w:rsid w:val="00D94D52"/>
    <w:rsid w:val="00D97A53"/>
    <w:rsid w:val="00DA62A3"/>
    <w:rsid w:val="00DB0173"/>
    <w:rsid w:val="00DB29DB"/>
    <w:rsid w:val="00DB43B1"/>
    <w:rsid w:val="00DC1912"/>
    <w:rsid w:val="00DD1C30"/>
    <w:rsid w:val="00DE5372"/>
    <w:rsid w:val="00E077D0"/>
    <w:rsid w:val="00E12845"/>
    <w:rsid w:val="00E12CE3"/>
    <w:rsid w:val="00E15C70"/>
    <w:rsid w:val="00E256CE"/>
    <w:rsid w:val="00E40F65"/>
    <w:rsid w:val="00E47CE8"/>
    <w:rsid w:val="00E53F45"/>
    <w:rsid w:val="00E54A03"/>
    <w:rsid w:val="00E612B8"/>
    <w:rsid w:val="00E63B3B"/>
    <w:rsid w:val="00E7272B"/>
    <w:rsid w:val="00E761E9"/>
    <w:rsid w:val="00E8458B"/>
    <w:rsid w:val="00E877B6"/>
    <w:rsid w:val="00EB48B4"/>
    <w:rsid w:val="00EB4EFC"/>
    <w:rsid w:val="00EB7C90"/>
    <w:rsid w:val="00ED3567"/>
    <w:rsid w:val="00EE1EB8"/>
    <w:rsid w:val="00EE2443"/>
    <w:rsid w:val="00EE4B4F"/>
    <w:rsid w:val="00EE7BC7"/>
    <w:rsid w:val="00F2019B"/>
    <w:rsid w:val="00F22BFC"/>
    <w:rsid w:val="00F256C2"/>
    <w:rsid w:val="00F341E6"/>
    <w:rsid w:val="00F356B5"/>
    <w:rsid w:val="00F61946"/>
    <w:rsid w:val="00F63AAF"/>
    <w:rsid w:val="00F83046"/>
    <w:rsid w:val="00FA3852"/>
    <w:rsid w:val="00FA693F"/>
    <w:rsid w:val="00FB4458"/>
    <w:rsid w:val="00FC715D"/>
    <w:rsid w:val="00FE71D1"/>
    <w:rsid w:val="00FF6E12"/>
    <w:rsid w:val="00FF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A72BB9F"/>
  <w15:docId w15:val="{AA4C177C-072F-4329-80B6-8AFE5121C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2019B"/>
    <w:pPr>
      <w:suppressAutoHyphens/>
    </w:pPr>
    <w:rPr>
      <w:sz w:val="24"/>
      <w:szCs w:val="24"/>
      <w:lang w:eastAsia="zh-CN"/>
    </w:rPr>
  </w:style>
  <w:style w:type="paragraph" w:styleId="berschrift1">
    <w:name w:val="heading 1"/>
    <w:basedOn w:val="Standard"/>
    <w:next w:val="Standard"/>
    <w:qFormat/>
    <w:rsid w:val="00F2019B"/>
    <w:pPr>
      <w:keepNext/>
      <w:numPr>
        <w:numId w:val="1"/>
      </w:numPr>
      <w:tabs>
        <w:tab w:val="left" w:pos="9360"/>
      </w:tabs>
      <w:ind w:right="-496"/>
      <w:jc w:val="center"/>
      <w:outlineLvl w:val="0"/>
    </w:pPr>
    <w:rPr>
      <w:rFonts w:ascii="Arial" w:hAnsi="Arial" w:cs="Arial"/>
      <w:b/>
      <w:bCs/>
      <w:sz w:val="20"/>
    </w:rPr>
  </w:style>
  <w:style w:type="paragraph" w:styleId="berschrift2">
    <w:name w:val="heading 2"/>
    <w:basedOn w:val="Standard"/>
    <w:next w:val="Standard"/>
    <w:qFormat/>
    <w:rsid w:val="00F2019B"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bCs/>
      <w:sz w:val="20"/>
    </w:rPr>
  </w:style>
  <w:style w:type="paragraph" w:styleId="berschrift3">
    <w:name w:val="heading 3"/>
    <w:basedOn w:val="Standard"/>
    <w:next w:val="Standard"/>
    <w:qFormat/>
    <w:rsid w:val="00F2019B"/>
    <w:pPr>
      <w:keepNext/>
      <w:numPr>
        <w:ilvl w:val="2"/>
        <w:numId w:val="1"/>
      </w:numPr>
      <w:spacing w:line="340" w:lineRule="exact"/>
      <w:ind w:left="1800" w:firstLine="0"/>
      <w:jc w:val="center"/>
      <w:outlineLvl w:val="2"/>
    </w:pPr>
    <w:rPr>
      <w:rFonts w:ascii="Arial" w:hAnsi="Arial" w:cs="Arial"/>
      <w:b/>
      <w:bCs/>
      <w:i/>
      <w:iCs/>
      <w:sz w:val="22"/>
    </w:rPr>
  </w:style>
  <w:style w:type="paragraph" w:styleId="berschrift4">
    <w:name w:val="heading 4"/>
    <w:basedOn w:val="Standard"/>
    <w:next w:val="Standard"/>
    <w:qFormat/>
    <w:rsid w:val="00F2019B"/>
    <w:pPr>
      <w:keepNext/>
      <w:numPr>
        <w:ilvl w:val="3"/>
        <w:numId w:val="1"/>
      </w:numPr>
      <w:spacing w:line="340" w:lineRule="exact"/>
      <w:ind w:left="851" w:firstLine="0"/>
      <w:jc w:val="both"/>
      <w:outlineLvl w:val="3"/>
    </w:pPr>
    <w:rPr>
      <w:rFonts w:ascii="Arial" w:hAnsi="Arial" w:cs="Arial"/>
      <w:b/>
      <w:bCs/>
      <w:sz w:val="22"/>
    </w:rPr>
  </w:style>
  <w:style w:type="paragraph" w:styleId="berschrift5">
    <w:name w:val="heading 5"/>
    <w:basedOn w:val="Standard"/>
    <w:next w:val="Standard"/>
    <w:qFormat/>
    <w:rsid w:val="00F2019B"/>
    <w:pPr>
      <w:keepNext/>
      <w:numPr>
        <w:ilvl w:val="4"/>
        <w:numId w:val="1"/>
      </w:numPr>
      <w:spacing w:line="320" w:lineRule="exact"/>
      <w:ind w:left="851" w:firstLine="0"/>
      <w:jc w:val="center"/>
      <w:outlineLvl w:val="4"/>
    </w:pPr>
    <w:rPr>
      <w:rFonts w:ascii="Arial" w:hAnsi="Arial" w:cs="Arial"/>
      <w:b/>
      <w:bCs/>
      <w:i/>
      <w:iCs/>
      <w:sz w:val="22"/>
    </w:rPr>
  </w:style>
  <w:style w:type="paragraph" w:styleId="berschrift6">
    <w:name w:val="heading 6"/>
    <w:basedOn w:val="Standard"/>
    <w:next w:val="Standard"/>
    <w:qFormat/>
    <w:rsid w:val="00F2019B"/>
    <w:pPr>
      <w:keepNext/>
      <w:numPr>
        <w:ilvl w:val="5"/>
        <w:numId w:val="1"/>
      </w:numPr>
      <w:spacing w:line="320" w:lineRule="exact"/>
      <w:jc w:val="both"/>
      <w:outlineLvl w:val="5"/>
    </w:pPr>
    <w:rPr>
      <w:rFonts w:ascii="Arial" w:hAnsi="Arial" w:cs="Arial"/>
      <w:b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false">
    <w:name w:val="WW8Num1zfalse"/>
    <w:rsid w:val="00F2019B"/>
  </w:style>
  <w:style w:type="character" w:customStyle="1" w:styleId="WW8Num1ztrue">
    <w:name w:val="WW8Num1ztrue"/>
    <w:rsid w:val="00F2019B"/>
  </w:style>
  <w:style w:type="character" w:customStyle="1" w:styleId="WW8Num1ztrue0">
    <w:name w:val="WW8Num1ztrue"/>
    <w:rsid w:val="00F2019B"/>
  </w:style>
  <w:style w:type="character" w:customStyle="1" w:styleId="WW8Num1ztrue1">
    <w:name w:val="WW8Num1ztrue"/>
    <w:rsid w:val="00F2019B"/>
  </w:style>
  <w:style w:type="character" w:customStyle="1" w:styleId="WW8Num1ztrue2">
    <w:name w:val="WW8Num1ztrue"/>
    <w:rsid w:val="00F2019B"/>
  </w:style>
  <w:style w:type="character" w:customStyle="1" w:styleId="WW8Num1ztrue3">
    <w:name w:val="WW8Num1ztrue"/>
    <w:rsid w:val="00F2019B"/>
  </w:style>
  <w:style w:type="character" w:customStyle="1" w:styleId="WW8Num1ztrue4">
    <w:name w:val="WW8Num1ztrue"/>
    <w:rsid w:val="00F2019B"/>
  </w:style>
  <w:style w:type="character" w:customStyle="1" w:styleId="WW8Num1ztrue5">
    <w:name w:val="WW8Num1ztrue"/>
    <w:rsid w:val="00F2019B"/>
  </w:style>
  <w:style w:type="character" w:customStyle="1" w:styleId="WW8Num1ztrue6">
    <w:name w:val="WW8Num1ztrue"/>
    <w:rsid w:val="00F2019B"/>
  </w:style>
  <w:style w:type="character" w:customStyle="1" w:styleId="WW8Num2zfalse">
    <w:name w:val="WW8Num2zfalse"/>
    <w:rsid w:val="00F2019B"/>
  </w:style>
  <w:style w:type="character" w:customStyle="1" w:styleId="WW8Num2ztrue">
    <w:name w:val="WW8Num2ztrue"/>
    <w:rsid w:val="00F2019B"/>
  </w:style>
  <w:style w:type="character" w:customStyle="1" w:styleId="WW8Num2ztrue0">
    <w:name w:val="WW8Num2ztrue"/>
    <w:rsid w:val="00F2019B"/>
  </w:style>
  <w:style w:type="character" w:customStyle="1" w:styleId="WW8Num2ztrue1">
    <w:name w:val="WW8Num2ztrue"/>
    <w:rsid w:val="00F2019B"/>
  </w:style>
  <w:style w:type="character" w:customStyle="1" w:styleId="WW8Num2ztrue2">
    <w:name w:val="WW8Num2ztrue"/>
    <w:rsid w:val="00F2019B"/>
  </w:style>
  <w:style w:type="character" w:customStyle="1" w:styleId="WW8Num2ztrue3">
    <w:name w:val="WW8Num2ztrue"/>
    <w:rsid w:val="00F2019B"/>
  </w:style>
  <w:style w:type="character" w:customStyle="1" w:styleId="WW8Num2ztrue4">
    <w:name w:val="WW8Num2ztrue"/>
    <w:rsid w:val="00F2019B"/>
  </w:style>
  <w:style w:type="character" w:customStyle="1" w:styleId="WW8Num2ztrue5">
    <w:name w:val="WW8Num2ztrue"/>
    <w:rsid w:val="00F2019B"/>
  </w:style>
  <w:style w:type="character" w:customStyle="1" w:styleId="WW8Num2ztrue6">
    <w:name w:val="WW8Num2ztrue"/>
    <w:rsid w:val="00F2019B"/>
  </w:style>
  <w:style w:type="character" w:customStyle="1" w:styleId="WW8Num3z0">
    <w:name w:val="WW8Num3z0"/>
    <w:rsid w:val="00F2019B"/>
    <w:rPr>
      <w:rFonts w:ascii="Symbol" w:hAnsi="Symbol" w:cs="Symbol"/>
      <w:sz w:val="22"/>
      <w:szCs w:val="21"/>
    </w:rPr>
  </w:style>
  <w:style w:type="character" w:customStyle="1" w:styleId="WW8Num4zfalse">
    <w:name w:val="WW8Num4zfalse"/>
    <w:rsid w:val="00F2019B"/>
  </w:style>
  <w:style w:type="character" w:customStyle="1" w:styleId="WW8Num4z1">
    <w:name w:val="WW8Num4z1"/>
    <w:rsid w:val="00F2019B"/>
    <w:rPr>
      <w:rFonts w:ascii="Courier New" w:hAnsi="Courier New" w:cs="Courier New"/>
    </w:rPr>
  </w:style>
  <w:style w:type="character" w:customStyle="1" w:styleId="WW8Num4ztrue">
    <w:name w:val="WW8Num4ztrue"/>
    <w:rsid w:val="00F2019B"/>
  </w:style>
  <w:style w:type="character" w:customStyle="1" w:styleId="WW8Num4ztrue0">
    <w:name w:val="WW8Num4ztrue"/>
    <w:rsid w:val="00F2019B"/>
  </w:style>
  <w:style w:type="character" w:customStyle="1" w:styleId="WW8Num4ztrue1">
    <w:name w:val="WW8Num4ztrue"/>
    <w:rsid w:val="00F2019B"/>
  </w:style>
  <w:style w:type="character" w:customStyle="1" w:styleId="WW8Num4ztrue2">
    <w:name w:val="WW8Num4ztrue"/>
    <w:rsid w:val="00F2019B"/>
  </w:style>
  <w:style w:type="character" w:customStyle="1" w:styleId="WW8Num4ztrue3">
    <w:name w:val="WW8Num4ztrue"/>
    <w:rsid w:val="00F2019B"/>
  </w:style>
  <w:style w:type="character" w:customStyle="1" w:styleId="WW8Num4ztrue4">
    <w:name w:val="WW8Num4ztrue"/>
    <w:rsid w:val="00F2019B"/>
  </w:style>
  <w:style w:type="character" w:customStyle="1" w:styleId="WW8Num4ztrue5">
    <w:name w:val="WW8Num4ztrue"/>
    <w:rsid w:val="00F2019B"/>
  </w:style>
  <w:style w:type="character" w:customStyle="1" w:styleId="WW8Num5zfalse">
    <w:name w:val="WW8Num5zfalse"/>
    <w:rsid w:val="00F2019B"/>
  </w:style>
  <w:style w:type="character" w:customStyle="1" w:styleId="WW8Num5z1">
    <w:name w:val="WW8Num5z1"/>
    <w:rsid w:val="00F2019B"/>
    <w:rPr>
      <w:rFonts w:ascii="Arial" w:hAnsi="Arial" w:cs="Arial"/>
      <w:sz w:val="22"/>
    </w:rPr>
  </w:style>
  <w:style w:type="character" w:customStyle="1" w:styleId="WW8Num5ztrue">
    <w:name w:val="WW8Num5ztrue"/>
    <w:rsid w:val="00F2019B"/>
    <w:rPr>
      <w:rFonts w:ascii="Arial" w:hAnsi="Arial" w:cs="Arial"/>
      <w:sz w:val="22"/>
    </w:rPr>
  </w:style>
  <w:style w:type="character" w:customStyle="1" w:styleId="WW8Num5ztrue0">
    <w:name w:val="WW8Num5ztrue"/>
    <w:rsid w:val="00F2019B"/>
  </w:style>
  <w:style w:type="character" w:customStyle="1" w:styleId="WW8Num5ztrue1">
    <w:name w:val="WW8Num5ztrue"/>
    <w:rsid w:val="00F2019B"/>
  </w:style>
  <w:style w:type="character" w:customStyle="1" w:styleId="WW8Num5ztrue2">
    <w:name w:val="WW8Num5ztrue"/>
    <w:rsid w:val="00F2019B"/>
  </w:style>
  <w:style w:type="character" w:customStyle="1" w:styleId="WW8Num5ztrue3">
    <w:name w:val="WW8Num5ztrue"/>
    <w:rsid w:val="00F2019B"/>
  </w:style>
  <w:style w:type="character" w:customStyle="1" w:styleId="WW8Num6zfalse">
    <w:name w:val="WW8Num6zfalse"/>
    <w:rsid w:val="00F2019B"/>
  </w:style>
  <w:style w:type="character" w:customStyle="1" w:styleId="WW8Num6ztrue">
    <w:name w:val="WW8Num6ztrue"/>
    <w:rsid w:val="00F2019B"/>
  </w:style>
  <w:style w:type="character" w:customStyle="1" w:styleId="WW8Num6ztrue0">
    <w:name w:val="WW8Num6ztrue"/>
    <w:rsid w:val="00F2019B"/>
  </w:style>
  <w:style w:type="character" w:customStyle="1" w:styleId="WW8Num6ztrue1">
    <w:name w:val="WW8Num6ztrue"/>
    <w:rsid w:val="00F2019B"/>
  </w:style>
  <w:style w:type="character" w:customStyle="1" w:styleId="WW8Num6ztrue2">
    <w:name w:val="WW8Num6ztrue"/>
    <w:rsid w:val="00F2019B"/>
  </w:style>
  <w:style w:type="character" w:customStyle="1" w:styleId="WW8Num6ztrue3">
    <w:name w:val="WW8Num6ztrue"/>
    <w:rsid w:val="00F2019B"/>
  </w:style>
  <w:style w:type="character" w:customStyle="1" w:styleId="WW8Num6ztrue4">
    <w:name w:val="WW8Num6ztrue"/>
    <w:rsid w:val="00F2019B"/>
  </w:style>
  <w:style w:type="character" w:customStyle="1" w:styleId="WW8Num6ztrue5">
    <w:name w:val="WW8Num6ztrue"/>
    <w:rsid w:val="00F2019B"/>
  </w:style>
  <w:style w:type="character" w:customStyle="1" w:styleId="WW8Num6ztrue6">
    <w:name w:val="WW8Num6ztrue"/>
    <w:rsid w:val="00F2019B"/>
  </w:style>
  <w:style w:type="character" w:customStyle="1" w:styleId="WW8Num7zfalse">
    <w:name w:val="WW8Num7zfalse"/>
    <w:rsid w:val="00F2019B"/>
  </w:style>
  <w:style w:type="character" w:customStyle="1" w:styleId="WW8Num7ztrue">
    <w:name w:val="WW8Num7ztrue"/>
    <w:rsid w:val="00F2019B"/>
  </w:style>
  <w:style w:type="character" w:customStyle="1" w:styleId="WW8Num7ztrue0">
    <w:name w:val="WW8Num7ztrue"/>
    <w:rsid w:val="00F2019B"/>
  </w:style>
  <w:style w:type="character" w:customStyle="1" w:styleId="WW8Num7ztrue1">
    <w:name w:val="WW8Num7ztrue"/>
    <w:rsid w:val="00F2019B"/>
  </w:style>
  <w:style w:type="character" w:customStyle="1" w:styleId="WW8Num7ztrue2">
    <w:name w:val="WW8Num7ztrue"/>
    <w:rsid w:val="00F2019B"/>
  </w:style>
  <w:style w:type="character" w:customStyle="1" w:styleId="WW8Num7ztrue3">
    <w:name w:val="WW8Num7ztrue"/>
    <w:rsid w:val="00F2019B"/>
  </w:style>
  <w:style w:type="character" w:customStyle="1" w:styleId="WW8Num7ztrue4">
    <w:name w:val="WW8Num7ztrue"/>
    <w:rsid w:val="00F2019B"/>
  </w:style>
  <w:style w:type="character" w:customStyle="1" w:styleId="WW8Num7ztrue5">
    <w:name w:val="WW8Num7ztrue"/>
    <w:rsid w:val="00F2019B"/>
  </w:style>
  <w:style w:type="character" w:customStyle="1" w:styleId="WW8Num7ztrue6">
    <w:name w:val="WW8Num7ztrue"/>
    <w:rsid w:val="00F2019B"/>
  </w:style>
  <w:style w:type="character" w:customStyle="1" w:styleId="WW8Num8zfalse">
    <w:name w:val="WW8Num8zfalse"/>
    <w:rsid w:val="00F2019B"/>
  </w:style>
  <w:style w:type="character" w:customStyle="1" w:styleId="WW8Num8ztrue">
    <w:name w:val="WW8Num8ztrue"/>
    <w:rsid w:val="00F2019B"/>
  </w:style>
  <w:style w:type="character" w:customStyle="1" w:styleId="WW8Num8ztrue0">
    <w:name w:val="WW8Num8ztrue"/>
    <w:rsid w:val="00F2019B"/>
  </w:style>
  <w:style w:type="character" w:customStyle="1" w:styleId="WW8Num8ztrue1">
    <w:name w:val="WW8Num8ztrue"/>
    <w:rsid w:val="00F2019B"/>
  </w:style>
  <w:style w:type="character" w:customStyle="1" w:styleId="WW8Num8ztrue2">
    <w:name w:val="WW8Num8ztrue"/>
    <w:rsid w:val="00F2019B"/>
  </w:style>
  <w:style w:type="character" w:customStyle="1" w:styleId="WW8Num8ztrue3">
    <w:name w:val="WW8Num8ztrue"/>
    <w:rsid w:val="00F2019B"/>
  </w:style>
  <w:style w:type="character" w:customStyle="1" w:styleId="WW8Num8ztrue4">
    <w:name w:val="WW8Num8ztrue"/>
    <w:rsid w:val="00F2019B"/>
  </w:style>
  <w:style w:type="character" w:customStyle="1" w:styleId="WW8Num8ztrue5">
    <w:name w:val="WW8Num8ztrue"/>
    <w:rsid w:val="00F2019B"/>
  </w:style>
  <w:style w:type="character" w:customStyle="1" w:styleId="WW8Num8ztrue6">
    <w:name w:val="WW8Num8ztrue"/>
    <w:rsid w:val="00F2019B"/>
  </w:style>
  <w:style w:type="character" w:customStyle="1" w:styleId="WW8Num9z0">
    <w:name w:val="WW8Num9z0"/>
    <w:rsid w:val="00F2019B"/>
    <w:rPr>
      <w:rFonts w:cs="Arial"/>
      <w:sz w:val="16"/>
    </w:rPr>
  </w:style>
  <w:style w:type="character" w:customStyle="1" w:styleId="WW8Num9z1">
    <w:name w:val="WW8Num9z1"/>
    <w:rsid w:val="00F2019B"/>
    <w:rPr>
      <w:rFonts w:ascii="Courier New" w:hAnsi="Courier New" w:cs="Courier New"/>
      <w:sz w:val="22"/>
    </w:rPr>
  </w:style>
  <w:style w:type="character" w:customStyle="1" w:styleId="WW8Num9z2">
    <w:name w:val="WW8Num9z2"/>
    <w:rsid w:val="00F2019B"/>
    <w:rPr>
      <w:rFonts w:ascii="Wingdings" w:hAnsi="Wingdings" w:cs="Wingdings"/>
    </w:rPr>
  </w:style>
  <w:style w:type="character" w:customStyle="1" w:styleId="WW8Num9z4">
    <w:name w:val="WW8Num9z4"/>
    <w:rsid w:val="00F2019B"/>
    <w:rPr>
      <w:rFonts w:ascii="Courier New" w:hAnsi="Courier New" w:cs="Courier New"/>
    </w:rPr>
  </w:style>
  <w:style w:type="character" w:customStyle="1" w:styleId="WW8Num10zfalse">
    <w:name w:val="WW8Num10zfalse"/>
    <w:rsid w:val="00F2019B"/>
  </w:style>
  <w:style w:type="character" w:customStyle="1" w:styleId="WW8Num10z1">
    <w:name w:val="WW8Num10z1"/>
    <w:rsid w:val="00F2019B"/>
    <w:rPr>
      <w:rFonts w:ascii="Arial" w:hAnsi="Arial" w:cs="Arial"/>
      <w:sz w:val="24"/>
    </w:rPr>
  </w:style>
  <w:style w:type="character" w:customStyle="1" w:styleId="WW8Num10ztrue">
    <w:name w:val="WW8Num10ztrue"/>
    <w:rsid w:val="00F2019B"/>
  </w:style>
  <w:style w:type="character" w:customStyle="1" w:styleId="WW8Num10ztrue0">
    <w:name w:val="WW8Num10ztrue"/>
    <w:rsid w:val="00F2019B"/>
  </w:style>
  <w:style w:type="character" w:customStyle="1" w:styleId="WW8Num10ztrue1">
    <w:name w:val="WW8Num10ztrue"/>
    <w:rsid w:val="00F2019B"/>
  </w:style>
  <w:style w:type="character" w:customStyle="1" w:styleId="WW8Num10ztrue2">
    <w:name w:val="WW8Num10ztrue"/>
    <w:rsid w:val="00F2019B"/>
  </w:style>
  <w:style w:type="character" w:customStyle="1" w:styleId="WW8Num10ztrue3">
    <w:name w:val="WW8Num10ztrue"/>
    <w:rsid w:val="00F2019B"/>
  </w:style>
  <w:style w:type="character" w:customStyle="1" w:styleId="WW8Num10ztrue4">
    <w:name w:val="WW8Num10ztrue"/>
    <w:rsid w:val="00F2019B"/>
  </w:style>
  <w:style w:type="character" w:customStyle="1" w:styleId="WW8Num10ztrue5">
    <w:name w:val="WW8Num10ztrue"/>
    <w:rsid w:val="00F2019B"/>
  </w:style>
  <w:style w:type="character" w:customStyle="1" w:styleId="WW8Num11z0">
    <w:name w:val="WW8Num11z0"/>
    <w:rsid w:val="00F2019B"/>
    <w:rPr>
      <w:rFonts w:ascii="Symbol" w:hAnsi="Symbol" w:cs="Symbol"/>
      <w:sz w:val="22"/>
    </w:rPr>
  </w:style>
  <w:style w:type="character" w:customStyle="1" w:styleId="WW-WW8Num1ztrue">
    <w:name w:val="WW-WW8Num1ztrue"/>
    <w:rsid w:val="00F2019B"/>
  </w:style>
  <w:style w:type="character" w:customStyle="1" w:styleId="WW-WW8Num1ztrue1">
    <w:name w:val="WW-WW8Num1ztrue1"/>
    <w:rsid w:val="00F2019B"/>
  </w:style>
  <w:style w:type="character" w:customStyle="1" w:styleId="WW-WW8Num1ztrue12">
    <w:name w:val="WW-WW8Num1ztrue12"/>
    <w:rsid w:val="00F2019B"/>
  </w:style>
  <w:style w:type="character" w:customStyle="1" w:styleId="WW-WW8Num1ztrue123">
    <w:name w:val="WW-WW8Num1ztrue123"/>
    <w:rsid w:val="00F2019B"/>
  </w:style>
  <w:style w:type="character" w:customStyle="1" w:styleId="WW-WW8Num1ztrue1234">
    <w:name w:val="WW-WW8Num1ztrue1234"/>
    <w:rsid w:val="00F2019B"/>
  </w:style>
  <w:style w:type="character" w:customStyle="1" w:styleId="WW-WW8Num1ztrue12345">
    <w:name w:val="WW-WW8Num1ztrue12345"/>
    <w:rsid w:val="00F2019B"/>
  </w:style>
  <w:style w:type="character" w:customStyle="1" w:styleId="WW-WW8Num1ztrue123456">
    <w:name w:val="WW-WW8Num1ztrue123456"/>
    <w:rsid w:val="00F2019B"/>
  </w:style>
  <w:style w:type="character" w:customStyle="1" w:styleId="WW-WW8Num2ztrue">
    <w:name w:val="WW-WW8Num2ztrue"/>
    <w:rsid w:val="00F2019B"/>
  </w:style>
  <w:style w:type="character" w:customStyle="1" w:styleId="WW-WW8Num2ztrue1">
    <w:name w:val="WW-WW8Num2ztrue1"/>
    <w:rsid w:val="00F2019B"/>
  </w:style>
  <w:style w:type="character" w:customStyle="1" w:styleId="WW-WW8Num2ztrue12">
    <w:name w:val="WW-WW8Num2ztrue12"/>
    <w:rsid w:val="00F2019B"/>
  </w:style>
  <w:style w:type="character" w:customStyle="1" w:styleId="WW-WW8Num2ztrue123">
    <w:name w:val="WW-WW8Num2ztrue123"/>
    <w:rsid w:val="00F2019B"/>
  </w:style>
  <w:style w:type="character" w:customStyle="1" w:styleId="WW-WW8Num2ztrue1234">
    <w:name w:val="WW-WW8Num2ztrue1234"/>
    <w:rsid w:val="00F2019B"/>
  </w:style>
  <w:style w:type="character" w:customStyle="1" w:styleId="WW-WW8Num2ztrue12345">
    <w:name w:val="WW-WW8Num2ztrue12345"/>
    <w:rsid w:val="00F2019B"/>
  </w:style>
  <w:style w:type="character" w:customStyle="1" w:styleId="WW-WW8Num2ztrue123456">
    <w:name w:val="WW-WW8Num2ztrue123456"/>
    <w:rsid w:val="00F2019B"/>
  </w:style>
  <w:style w:type="character" w:customStyle="1" w:styleId="WW-WW8Num4ztrue">
    <w:name w:val="WW-WW8Num4ztrue"/>
    <w:rsid w:val="00F2019B"/>
  </w:style>
  <w:style w:type="character" w:customStyle="1" w:styleId="WW-WW8Num4ztrue1">
    <w:name w:val="WW-WW8Num4ztrue1"/>
    <w:rsid w:val="00F2019B"/>
  </w:style>
  <w:style w:type="character" w:customStyle="1" w:styleId="WW-WW8Num4ztrue12">
    <w:name w:val="WW-WW8Num4ztrue12"/>
    <w:rsid w:val="00F2019B"/>
  </w:style>
  <w:style w:type="character" w:customStyle="1" w:styleId="WW-WW8Num4ztrue123">
    <w:name w:val="WW-WW8Num4ztrue123"/>
    <w:rsid w:val="00F2019B"/>
  </w:style>
  <w:style w:type="character" w:customStyle="1" w:styleId="WW-WW8Num4ztrue1234">
    <w:name w:val="WW-WW8Num4ztrue1234"/>
    <w:rsid w:val="00F2019B"/>
  </w:style>
  <w:style w:type="character" w:customStyle="1" w:styleId="WW-WW8Num4ztrue12345">
    <w:name w:val="WW-WW8Num4ztrue12345"/>
    <w:rsid w:val="00F2019B"/>
  </w:style>
  <w:style w:type="character" w:customStyle="1" w:styleId="WW-WW8Num5ztrue">
    <w:name w:val="WW-WW8Num5ztrue"/>
    <w:rsid w:val="00F2019B"/>
  </w:style>
  <w:style w:type="character" w:customStyle="1" w:styleId="WW-WW8Num5ztrue1">
    <w:name w:val="WW-WW8Num5ztrue1"/>
    <w:rsid w:val="00F2019B"/>
  </w:style>
  <w:style w:type="character" w:customStyle="1" w:styleId="WW-WW8Num5ztrue12">
    <w:name w:val="WW-WW8Num5ztrue12"/>
    <w:rsid w:val="00F2019B"/>
  </w:style>
  <w:style w:type="character" w:customStyle="1" w:styleId="WW-WW8Num5ztrue123">
    <w:name w:val="WW-WW8Num5ztrue123"/>
    <w:rsid w:val="00F2019B"/>
  </w:style>
  <w:style w:type="character" w:customStyle="1" w:styleId="WW-WW8Num5ztrue1234">
    <w:name w:val="WW-WW8Num5ztrue1234"/>
    <w:rsid w:val="00F2019B"/>
  </w:style>
  <w:style w:type="character" w:customStyle="1" w:styleId="WW-WW8Num6ztrue">
    <w:name w:val="WW-WW8Num6ztrue"/>
    <w:rsid w:val="00F2019B"/>
  </w:style>
  <w:style w:type="character" w:customStyle="1" w:styleId="WW-WW8Num6ztrue1">
    <w:name w:val="WW-WW8Num6ztrue1"/>
    <w:rsid w:val="00F2019B"/>
  </w:style>
  <w:style w:type="character" w:customStyle="1" w:styleId="WW-WW8Num6ztrue12">
    <w:name w:val="WW-WW8Num6ztrue12"/>
    <w:rsid w:val="00F2019B"/>
  </w:style>
  <w:style w:type="character" w:customStyle="1" w:styleId="WW-WW8Num6ztrue123">
    <w:name w:val="WW-WW8Num6ztrue123"/>
    <w:rsid w:val="00F2019B"/>
  </w:style>
  <w:style w:type="character" w:customStyle="1" w:styleId="WW-WW8Num6ztrue1234">
    <w:name w:val="WW-WW8Num6ztrue1234"/>
    <w:rsid w:val="00F2019B"/>
  </w:style>
  <w:style w:type="character" w:customStyle="1" w:styleId="WW-WW8Num6ztrue12345">
    <w:name w:val="WW-WW8Num6ztrue12345"/>
    <w:rsid w:val="00F2019B"/>
  </w:style>
  <w:style w:type="character" w:customStyle="1" w:styleId="WW-WW8Num6ztrue123456">
    <w:name w:val="WW-WW8Num6ztrue123456"/>
    <w:rsid w:val="00F2019B"/>
  </w:style>
  <w:style w:type="character" w:customStyle="1" w:styleId="WW-WW8Num7ztrue">
    <w:name w:val="WW-WW8Num7ztrue"/>
    <w:rsid w:val="00F2019B"/>
  </w:style>
  <w:style w:type="character" w:customStyle="1" w:styleId="WW-WW8Num7ztrue1">
    <w:name w:val="WW-WW8Num7ztrue1"/>
    <w:rsid w:val="00F2019B"/>
  </w:style>
  <w:style w:type="character" w:customStyle="1" w:styleId="WW-WW8Num7ztrue12">
    <w:name w:val="WW-WW8Num7ztrue12"/>
    <w:rsid w:val="00F2019B"/>
  </w:style>
  <w:style w:type="character" w:customStyle="1" w:styleId="WW-WW8Num7ztrue123">
    <w:name w:val="WW-WW8Num7ztrue123"/>
    <w:rsid w:val="00F2019B"/>
  </w:style>
  <w:style w:type="character" w:customStyle="1" w:styleId="WW-WW8Num7ztrue1234">
    <w:name w:val="WW-WW8Num7ztrue1234"/>
    <w:rsid w:val="00F2019B"/>
  </w:style>
  <w:style w:type="character" w:customStyle="1" w:styleId="WW-WW8Num7ztrue12345">
    <w:name w:val="WW-WW8Num7ztrue12345"/>
    <w:rsid w:val="00F2019B"/>
  </w:style>
  <w:style w:type="character" w:customStyle="1" w:styleId="WW-WW8Num7ztrue123456">
    <w:name w:val="WW-WW8Num7ztrue123456"/>
    <w:rsid w:val="00F2019B"/>
  </w:style>
  <w:style w:type="character" w:customStyle="1" w:styleId="WW-WW8Num8ztrue">
    <w:name w:val="WW-WW8Num8ztrue"/>
    <w:rsid w:val="00F2019B"/>
  </w:style>
  <w:style w:type="character" w:customStyle="1" w:styleId="WW-WW8Num8ztrue1">
    <w:name w:val="WW-WW8Num8ztrue1"/>
    <w:rsid w:val="00F2019B"/>
  </w:style>
  <w:style w:type="character" w:customStyle="1" w:styleId="WW-WW8Num8ztrue12">
    <w:name w:val="WW-WW8Num8ztrue12"/>
    <w:rsid w:val="00F2019B"/>
  </w:style>
  <w:style w:type="character" w:customStyle="1" w:styleId="WW-WW8Num8ztrue123">
    <w:name w:val="WW-WW8Num8ztrue123"/>
    <w:rsid w:val="00F2019B"/>
  </w:style>
  <w:style w:type="character" w:customStyle="1" w:styleId="WW-WW8Num8ztrue1234">
    <w:name w:val="WW-WW8Num8ztrue1234"/>
    <w:rsid w:val="00F2019B"/>
  </w:style>
  <w:style w:type="character" w:customStyle="1" w:styleId="WW-WW8Num8ztrue12345">
    <w:name w:val="WW-WW8Num8ztrue12345"/>
    <w:rsid w:val="00F2019B"/>
  </w:style>
  <w:style w:type="character" w:customStyle="1" w:styleId="WW-WW8Num8ztrue123456">
    <w:name w:val="WW-WW8Num8ztrue123456"/>
    <w:rsid w:val="00F2019B"/>
  </w:style>
  <w:style w:type="character" w:customStyle="1" w:styleId="WW-WW8Num10ztrue">
    <w:name w:val="WW-WW8Num10ztrue"/>
    <w:rsid w:val="00F2019B"/>
  </w:style>
  <w:style w:type="character" w:customStyle="1" w:styleId="WW-WW8Num10ztrue1">
    <w:name w:val="WW-WW8Num10ztrue1"/>
    <w:rsid w:val="00F2019B"/>
  </w:style>
  <w:style w:type="character" w:customStyle="1" w:styleId="WW-WW8Num10ztrue12">
    <w:name w:val="WW-WW8Num10ztrue12"/>
    <w:rsid w:val="00F2019B"/>
  </w:style>
  <w:style w:type="character" w:customStyle="1" w:styleId="WW-WW8Num10ztrue123">
    <w:name w:val="WW-WW8Num10ztrue123"/>
    <w:rsid w:val="00F2019B"/>
  </w:style>
  <w:style w:type="character" w:customStyle="1" w:styleId="WW-WW8Num10ztrue1234">
    <w:name w:val="WW-WW8Num10ztrue1234"/>
    <w:rsid w:val="00F2019B"/>
  </w:style>
  <w:style w:type="character" w:customStyle="1" w:styleId="WW-WW8Num10ztrue12345">
    <w:name w:val="WW-WW8Num10ztrue12345"/>
    <w:rsid w:val="00F2019B"/>
  </w:style>
  <w:style w:type="character" w:customStyle="1" w:styleId="WW-WW8Num1ztrue1234567">
    <w:name w:val="WW-WW8Num1ztrue1234567"/>
    <w:rsid w:val="00F2019B"/>
  </w:style>
  <w:style w:type="character" w:customStyle="1" w:styleId="WW-WW8Num1ztrue11">
    <w:name w:val="WW-WW8Num1ztrue11"/>
    <w:rsid w:val="00F2019B"/>
  </w:style>
  <w:style w:type="character" w:customStyle="1" w:styleId="WW-WW8Num1ztrue121">
    <w:name w:val="WW-WW8Num1ztrue121"/>
    <w:rsid w:val="00F2019B"/>
  </w:style>
  <w:style w:type="character" w:customStyle="1" w:styleId="WW-WW8Num1ztrue1231">
    <w:name w:val="WW-WW8Num1ztrue1231"/>
    <w:rsid w:val="00F2019B"/>
  </w:style>
  <w:style w:type="character" w:customStyle="1" w:styleId="WW-WW8Num1ztrue12341">
    <w:name w:val="WW-WW8Num1ztrue12341"/>
    <w:rsid w:val="00F2019B"/>
  </w:style>
  <w:style w:type="character" w:customStyle="1" w:styleId="WW-WW8Num1ztrue123451">
    <w:name w:val="WW-WW8Num1ztrue123451"/>
    <w:rsid w:val="00F2019B"/>
  </w:style>
  <w:style w:type="character" w:customStyle="1" w:styleId="WW-WW8Num1ztrue1234561">
    <w:name w:val="WW-WW8Num1ztrue1234561"/>
    <w:rsid w:val="00F2019B"/>
  </w:style>
  <w:style w:type="character" w:customStyle="1" w:styleId="WW-WW8Num2ztrue1234567">
    <w:name w:val="WW-WW8Num2ztrue1234567"/>
    <w:rsid w:val="00F2019B"/>
  </w:style>
  <w:style w:type="character" w:customStyle="1" w:styleId="WW-WW8Num2ztrue11">
    <w:name w:val="WW-WW8Num2ztrue11"/>
    <w:rsid w:val="00F2019B"/>
  </w:style>
  <w:style w:type="character" w:customStyle="1" w:styleId="WW-WW8Num2ztrue121">
    <w:name w:val="WW-WW8Num2ztrue121"/>
    <w:rsid w:val="00F2019B"/>
  </w:style>
  <w:style w:type="character" w:customStyle="1" w:styleId="WW-WW8Num2ztrue1231">
    <w:name w:val="WW-WW8Num2ztrue1231"/>
    <w:rsid w:val="00F2019B"/>
  </w:style>
  <w:style w:type="character" w:customStyle="1" w:styleId="WW-WW8Num2ztrue12341">
    <w:name w:val="WW-WW8Num2ztrue12341"/>
    <w:rsid w:val="00F2019B"/>
  </w:style>
  <w:style w:type="character" w:customStyle="1" w:styleId="WW-WW8Num2ztrue123451">
    <w:name w:val="WW-WW8Num2ztrue123451"/>
    <w:rsid w:val="00F2019B"/>
  </w:style>
  <w:style w:type="character" w:customStyle="1" w:styleId="WW-WW8Num2ztrue1234561">
    <w:name w:val="WW-WW8Num2ztrue1234561"/>
    <w:rsid w:val="00F2019B"/>
  </w:style>
  <w:style w:type="character" w:customStyle="1" w:styleId="WW-WW8Num4ztrue123456">
    <w:name w:val="WW-WW8Num4ztrue123456"/>
    <w:rsid w:val="00F2019B"/>
  </w:style>
  <w:style w:type="character" w:customStyle="1" w:styleId="WW-WW8Num4ztrue11">
    <w:name w:val="WW-WW8Num4ztrue11"/>
    <w:rsid w:val="00F2019B"/>
  </w:style>
  <w:style w:type="character" w:customStyle="1" w:styleId="WW-WW8Num4ztrue121">
    <w:name w:val="WW-WW8Num4ztrue121"/>
    <w:rsid w:val="00F2019B"/>
  </w:style>
  <w:style w:type="character" w:customStyle="1" w:styleId="WW-WW8Num4ztrue1231">
    <w:name w:val="WW-WW8Num4ztrue1231"/>
    <w:rsid w:val="00F2019B"/>
  </w:style>
  <w:style w:type="character" w:customStyle="1" w:styleId="WW-WW8Num4ztrue12341">
    <w:name w:val="WW-WW8Num4ztrue12341"/>
    <w:rsid w:val="00F2019B"/>
  </w:style>
  <w:style w:type="character" w:customStyle="1" w:styleId="WW-WW8Num4ztrue123451">
    <w:name w:val="WW-WW8Num4ztrue123451"/>
    <w:rsid w:val="00F2019B"/>
  </w:style>
  <w:style w:type="character" w:customStyle="1" w:styleId="WW-WW8Num5ztrue12345">
    <w:name w:val="WW-WW8Num5ztrue12345"/>
    <w:rsid w:val="00F2019B"/>
  </w:style>
  <w:style w:type="character" w:customStyle="1" w:styleId="WW-WW8Num5ztrue11">
    <w:name w:val="WW-WW8Num5ztrue11"/>
    <w:rsid w:val="00F2019B"/>
  </w:style>
  <w:style w:type="character" w:customStyle="1" w:styleId="WW-WW8Num5ztrue121">
    <w:name w:val="WW-WW8Num5ztrue121"/>
    <w:rsid w:val="00F2019B"/>
  </w:style>
  <w:style w:type="character" w:customStyle="1" w:styleId="WW-WW8Num5ztrue1231">
    <w:name w:val="WW-WW8Num5ztrue1231"/>
    <w:rsid w:val="00F2019B"/>
  </w:style>
  <w:style w:type="character" w:customStyle="1" w:styleId="WW-WW8Num5ztrue12341">
    <w:name w:val="WW-WW8Num5ztrue12341"/>
    <w:rsid w:val="00F2019B"/>
  </w:style>
  <w:style w:type="character" w:customStyle="1" w:styleId="WW-WW8Num5ztrue123451">
    <w:name w:val="WW-WW8Num5ztrue123451"/>
    <w:rsid w:val="00F2019B"/>
  </w:style>
  <w:style w:type="character" w:customStyle="1" w:styleId="WW-WW8Num6ztrue1234567">
    <w:name w:val="WW-WW8Num6ztrue1234567"/>
    <w:rsid w:val="00F2019B"/>
  </w:style>
  <w:style w:type="character" w:customStyle="1" w:styleId="WW-WW8Num6ztrue11">
    <w:name w:val="WW-WW8Num6ztrue11"/>
    <w:rsid w:val="00F2019B"/>
  </w:style>
  <w:style w:type="character" w:customStyle="1" w:styleId="WW-WW8Num6ztrue121">
    <w:name w:val="WW-WW8Num6ztrue121"/>
    <w:rsid w:val="00F2019B"/>
  </w:style>
  <w:style w:type="character" w:customStyle="1" w:styleId="WW-WW8Num6ztrue1231">
    <w:name w:val="WW-WW8Num6ztrue1231"/>
    <w:rsid w:val="00F2019B"/>
  </w:style>
  <w:style w:type="character" w:customStyle="1" w:styleId="WW-WW8Num6ztrue12341">
    <w:name w:val="WW-WW8Num6ztrue12341"/>
    <w:rsid w:val="00F2019B"/>
  </w:style>
  <w:style w:type="character" w:customStyle="1" w:styleId="WW-WW8Num6ztrue123451">
    <w:name w:val="WW-WW8Num6ztrue123451"/>
    <w:rsid w:val="00F2019B"/>
  </w:style>
  <w:style w:type="character" w:customStyle="1" w:styleId="WW-WW8Num6ztrue1234561">
    <w:name w:val="WW-WW8Num6ztrue1234561"/>
    <w:rsid w:val="00F2019B"/>
  </w:style>
  <w:style w:type="character" w:customStyle="1" w:styleId="WW-WW8Num7ztrue1234567">
    <w:name w:val="WW-WW8Num7ztrue1234567"/>
    <w:rsid w:val="00F2019B"/>
  </w:style>
  <w:style w:type="character" w:customStyle="1" w:styleId="WW-WW8Num7ztrue11">
    <w:name w:val="WW-WW8Num7ztrue11"/>
    <w:rsid w:val="00F2019B"/>
  </w:style>
  <w:style w:type="character" w:customStyle="1" w:styleId="WW-WW8Num7ztrue121">
    <w:name w:val="WW-WW8Num7ztrue121"/>
    <w:rsid w:val="00F2019B"/>
  </w:style>
  <w:style w:type="character" w:customStyle="1" w:styleId="WW-WW8Num7ztrue1231">
    <w:name w:val="WW-WW8Num7ztrue1231"/>
    <w:rsid w:val="00F2019B"/>
  </w:style>
  <w:style w:type="character" w:customStyle="1" w:styleId="WW-WW8Num7ztrue12341">
    <w:name w:val="WW-WW8Num7ztrue12341"/>
    <w:rsid w:val="00F2019B"/>
  </w:style>
  <w:style w:type="character" w:customStyle="1" w:styleId="WW-WW8Num7ztrue123451">
    <w:name w:val="WW-WW8Num7ztrue123451"/>
    <w:rsid w:val="00F2019B"/>
  </w:style>
  <w:style w:type="character" w:customStyle="1" w:styleId="WW-WW8Num7ztrue1234561">
    <w:name w:val="WW-WW8Num7ztrue1234561"/>
    <w:rsid w:val="00F2019B"/>
  </w:style>
  <w:style w:type="character" w:customStyle="1" w:styleId="WW-WW8Num8ztrue1234567">
    <w:name w:val="WW-WW8Num8ztrue1234567"/>
    <w:rsid w:val="00F2019B"/>
  </w:style>
  <w:style w:type="character" w:customStyle="1" w:styleId="WW-WW8Num8ztrue11">
    <w:name w:val="WW-WW8Num8ztrue11"/>
    <w:rsid w:val="00F2019B"/>
  </w:style>
  <w:style w:type="character" w:customStyle="1" w:styleId="WW-WW8Num8ztrue121">
    <w:name w:val="WW-WW8Num8ztrue121"/>
    <w:rsid w:val="00F2019B"/>
  </w:style>
  <w:style w:type="character" w:customStyle="1" w:styleId="WW-WW8Num8ztrue1231">
    <w:name w:val="WW-WW8Num8ztrue1231"/>
    <w:rsid w:val="00F2019B"/>
  </w:style>
  <w:style w:type="character" w:customStyle="1" w:styleId="WW-WW8Num8ztrue12341">
    <w:name w:val="WW-WW8Num8ztrue12341"/>
    <w:rsid w:val="00F2019B"/>
  </w:style>
  <w:style w:type="character" w:customStyle="1" w:styleId="WW-WW8Num8ztrue123451">
    <w:name w:val="WW-WW8Num8ztrue123451"/>
    <w:rsid w:val="00F2019B"/>
  </w:style>
  <w:style w:type="character" w:customStyle="1" w:styleId="WW-WW8Num8ztrue1234561">
    <w:name w:val="WW-WW8Num8ztrue1234561"/>
    <w:rsid w:val="00F2019B"/>
  </w:style>
  <w:style w:type="character" w:customStyle="1" w:styleId="WW-WW8Num10ztrue123456">
    <w:name w:val="WW-WW8Num10ztrue123456"/>
    <w:rsid w:val="00F2019B"/>
  </w:style>
  <w:style w:type="character" w:customStyle="1" w:styleId="WW-WW8Num10ztrue11">
    <w:name w:val="WW-WW8Num10ztrue11"/>
    <w:rsid w:val="00F2019B"/>
  </w:style>
  <w:style w:type="character" w:customStyle="1" w:styleId="WW-WW8Num10ztrue121">
    <w:name w:val="WW-WW8Num10ztrue121"/>
    <w:rsid w:val="00F2019B"/>
  </w:style>
  <w:style w:type="character" w:customStyle="1" w:styleId="WW-WW8Num10ztrue1231">
    <w:name w:val="WW-WW8Num10ztrue1231"/>
    <w:rsid w:val="00F2019B"/>
  </w:style>
  <w:style w:type="character" w:customStyle="1" w:styleId="WW-WW8Num10ztrue12341">
    <w:name w:val="WW-WW8Num10ztrue12341"/>
    <w:rsid w:val="00F2019B"/>
  </w:style>
  <w:style w:type="character" w:customStyle="1" w:styleId="WW-WW8Num10ztrue123451">
    <w:name w:val="WW-WW8Num10ztrue123451"/>
    <w:rsid w:val="00F2019B"/>
  </w:style>
  <w:style w:type="character" w:customStyle="1" w:styleId="WW8Num11z1">
    <w:name w:val="WW8Num11z1"/>
    <w:rsid w:val="00F2019B"/>
    <w:rPr>
      <w:rFonts w:ascii="Courier New" w:hAnsi="Courier New" w:cs="Courier New"/>
    </w:rPr>
  </w:style>
  <w:style w:type="character" w:customStyle="1" w:styleId="WW8Num11z2">
    <w:name w:val="WW8Num11z2"/>
    <w:rsid w:val="00F2019B"/>
    <w:rPr>
      <w:rFonts w:ascii="Wingdings" w:hAnsi="Wingdings" w:cs="Wingdings"/>
    </w:rPr>
  </w:style>
  <w:style w:type="character" w:customStyle="1" w:styleId="Absatz-Standardschriftart2">
    <w:name w:val="Absatz-Standardschriftart2"/>
    <w:rsid w:val="00F2019B"/>
  </w:style>
  <w:style w:type="character" w:customStyle="1" w:styleId="WW8Num1z0">
    <w:name w:val="WW8Num1z0"/>
    <w:rsid w:val="00F2019B"/>
    <w:rPr>
      <w:sz w:val="16"/>
    </w:rPr>
  </w:style>
  <w:style w:type="character" w:customStyle="1" w:styleId="WW8Num1z1">
    <w:name w:val="WW8Num1z1"/>
    <w:rsid w:val="00F2019B"/>
    <w:rPr>
      <w:rFonts w:ascii="Courier New" w:hAnsi="Courier New" w:cs="Courier New"/>
    </w:rPr>
  </w:style>
  <w:style w:type="character" w:customStyle="1" w:styleId="WW8Num1z2">
    <w:name w:val="WW8Num1z2"/>
    <w:rsid w:val="00F2019B"/>
    <w:rPr>
      <w:rFonts w:ascii="Wingdings" w:hAnsi="Wingdings" w:cs="Wingdings"/>
    </w:rPr>
  </w:style>
  <w:style w:type="character" w:customStyle="1" w:styleId="WW8Num1z3">
    <w:name w:val="WW8Num1z3"/>
    <w:rsid w:val="00F2019B"/>
    <w:rPr>
      <w:rFonts w:ascii="Symbol" w:hAnsi="Symbol" w:cs="Symbol"/>
    </w:rPr>
  </w:style>
  <w:style w:type="character" w:customStyle="1" w:styleId="WW8Num2z0">
    <w:name w:val="WW8Num2z0"/>
    <w:rsid w:val="00F2019B"/>
    <w:rPr>
      <w:rFonts w:ascii="Symbol" w:hAnsi="Symbol" w:cs="Symbol"/>
      <w:color w:val="auto"/>
    </w:rPr>
  </w:style>
  <w:style w:type="character" w:customStyle="1" w:styleId="WW8Num2z1">
    <w:name w:val="WW8Num2z1"/>
    <w:rsid w:val="00F2019B"/>
    <w:rPr>
      <w:rFonts w:ascii="Courier New" w:hAnsi="Courier New" w:cs="Courier New"/>
    </w:rPr>
  </w:style>
  <w:style w:type="character" w:customStyle="1" w:styleId="WW8Num2z2">
    <w:name w:val="WW8Num2z2"/>
    <w:rsid w:val="00F2019B"/>
    <w:rPr>
      <w:rFonts w:ascii="Wingdings" w:hAnsi="Wingdings" w:cs="Wingdings"/>
    </w:rPr>
  </w:style>
  <w:style w:type="character" w:customStyle="1" w:styleId="WW8Num2z3">
    <w:name w:val="WW8Num2z3"/>
    <w:rsid w:val="00F2019B"/>
    <w:rPr>
      <w:rFonts w:ascii="Symbol" w:hAnsi="Symbol" w:cs="Symbol"/>
    </w:rPr>
  </w:style>
  <w:style w:type="character" w:customStyle="1" w:styleId="WW8Num3zfalse">
    <w:name w:val="WW8Num3zfalse"/>
    <w:rsid w:val="00F2019B"/>
  </w:style>
  <w:style w:type="character" w:customStyle="1" w:styleId="WW8Num3ztrue">
    <w:name w:val="WW8Num3ztrue"/>
    <w:rsid w:val="00F2019B"/>
  </w:style>
  <w:style w:type="character" w:customStyle="1" w:styleId="WW-WW8Num3ztrue">
    <w:name w:val="WW-WW8Num3ztrue"/>
    <w:rsid w:val="00F2019B"/>
  </w:style>
  <w:style w:type="character" w:customStyle="1" w:styleId="WW-WW8Num3ztrue1">
    <w:name w:val="WW-WW8Num3ztrue1"/>
    <w:rsid w:val="00F2019B"/>
  </w:style>
  <w:style w:type="character" w:customStyle="1" w:styleId="WW-WW8Num3ztrue12">
    <w:name w:val="WW-WW8Num3ztrue12"/>
    <w:rsid w:val="00F2019B"/>
  </w:style>
  <w:style w:type="character" w:customStyle="1" w:styleId="WW-WW8Num3ztrue123">
    <w:name w:val="WW-WW8Num3ztrue123"/>
    <w:rsid w:val="00F2019B"/>
  </w:style>
  <w:style w:type="character" w:customStyle="1" w:styleId="WW-WW8Num3ztrue1234">
    <w:name w:val="WW-WW8Num3ztrue1234"/>
    <w:rsid w:val="00F2019B"/>
  </w:style>
  <w:style w:type="character" w:customStyle="1" w:styleId="WW-WW8Num3ztrue12345">
    <w:name w:val="WW-WW8Num3ztrue12345"/>
    <w:rsid w:val="00F2019B"/>
  </w:style>
  <w:style w:type="character" w:customStyle="1" w:styleId="WW-WW8Num3ztrue123456">
    <w:name w:val="WW-WW8Num3ztrue123456"/>
    <w:rsid w:val="00F2019B"/>
  </w:style>
  <w:style w:type="character" w:customStyle="1" w:styleId="WW8Num4z0">
    <w:name w:val="WW8Num4z0"/>
    <w:rsid w:val="00F2019B"/>
    <w:rPr>
      <w:rFonts w:ascii="Symbol" w:hAnsi="Symbol" w:cs="Symbol"/>
    </w:rPr>
  </w:style>
  <w:style w:type="character" w:customStyle="1" w:styleId="WW8Num4z2">
    <w:name w:val="WW8Num4z2"/>
    <w:rsid w:val="00F2019B"/>
    <w:rPr>
      <w:rFonts w:ascii="Wingdings" w:hAnsi="Wingdings" w:cs="Wingdings"/>
    </w:rPr>
  </w:style>
  <w:style w:type="character" w:customStyle="1" w:styleId="WW-WW8Num5ztrue123456">
    <w:name w:val="WW-WW8Num5ztrue123456"/>
    <w:rsid w:val="00F2019B"/>
  </w:style>
  <w:style w:type="character" w:customStyle="1" w:styleId="WW-WW8Num5ztrue111">
    <w:name w:val="WW-WW8Num5ztrue111"/>
    <w:rsid w:val="00F2019B"/>
  </w:style>
  <w:style w:type="character" w:customStyle="1" w:styleId="WW-WW8Num5ztrue1211">
    <w:name w:val="WW-WW8Num5ztrue1211"/>
    <w:rsid w:val="00F2019B"/>
  </w:style>
  <w:style w:type="character" w:customStyle="1" w:styleId="WW-WW8Num5ztrue12311">
    <w:name w:val="WW-WW8Num5ztrue12311"/>
    <w:rsid w:val="00F2019B"/>
  </w:style>
  <w:style w:type="character" w:customStyle="1" w:styleId="WW-WW8Num5ztrue123411">
    <w:name w:val="WW-WW8Num5ztrue123411"/>
    <w:rsid w:val="00F2019B"/>
  </w:style>
  <w:style w:type="character" w:customStyle="1" w:styleId="WW-WW8Num5ztrue1234511">
    <w:name w:val="WW-WW8Num5ztrue1234511"/>
    <w:rsid w:val="00F2019B"/>
  </w:style>
  <w:style w:type="character" w:customStyle="1" w:styleId="WW-WW8Num5ztrue1234561">
    <w:name w:val="WW-WW8Num5ztrue1234561"/>
    <w:rsid w:val="00F2019B"/>
  </w:style>
  <w:style w:type="character" w:customStyle="1" w:styleId="WW8Num6z0">
    <w:name w:val="WW8Num6z0"/>
    <w:rsid w:val="00F2019B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F2019B"/>
    <w:rPr>
      <w:rFonts w:ascii="Courier New" w:hAnsi="Courier New" w:cs="Courier New"/>
    </w:rPr>
  </w:style>
  <w:style w:type="character" w:customStyle="1" w:styleId="WW8Num6z2">
    <w:name w:val="WW8Num6z2"/>
    <w:rsid w:val="00F2019B"/>
    <w:rPr>
      <w:rFonts w:ascii="Wingdings" w:hAnsi="Wingdings" w:cs="Wingdings"/>
    </w:rPr>
  </w:style>
  <w:style w:type="character" w:customStyle="1" w:styleId="WW8Num6z3">
    <w:name w:val="WW8Num6z3"/>
    <w:rsid w:val="00F2019B"/>
    <w:rPr>
      <w:rFonts w:ascii="Symbol" w:hAnsi="Symbol" w:cs="Symbol"/>
    </w:rPr>
  </w:style>
  <w:style w:type="character" w:customStyle="1" w:styleId="WW8Num7z0">
    <w:name w:val="WW8Num7z0"/>
    <w:rsid w:val="00F2019B"/>
    <w:rPr>
      <w:rFonts w:ascii="Symbol" w:eastAsia="Times New Roman" w:hAnsi="Symbol" w:cs="Arial"/>
    </w:rPr>
  </w:style>
  <w:style w:type="character" w:customStyle="1" w:styleId="WW8Num7z1">
    <w:name w:val="WW8Num7z1"/>
    <w:rsid w:val="00F2019B"/>
    <w:rPr>
      <w:rFonts w:ascii="Courier New" w:hAnsi="Courier New" w:cs="Courier New"/>
    </w:rPr>
  </w:style>
  <w:style w:type="character" w:customStyle="1" w:styleId="WW8Num7z2">
    <w:name w:val="WW8Num7z2"/>
    <w:rsid w:val="00F2019B"/>
    <w:rPr>
      <w:rFonts w:ascii="Wingdings" w:hAnsi="Wingdings" w:cs="Wingdings"/>
    </w:rPr>
  </w:style>
  <w:style w:type="character" w:customStyle="1" w:styleId="WW8Num7z3">
    <w:name w:val="WW8Num7z3"/>
    <w:rsid w:val="00F2019B"/>
    <w:rPr>
      <w:rFonts w:ascii="Symbol" w:hAnsi="Symbol" w:cs="Symbol"/>
    </w:rPr>
  </w:style>
  <w:style w:type="character" w:customStyle="1" w:styleId="WW-WW8Num8ztrue12345671">
    <w:name w:val="WW-WW8Num8ztrue12345671"/>
    <w:rsid w:val="00F2019B"/>
  </w:style>
  <w:style w:type="character" w:customStyle="1" w:styleId="WW-WW8Num8ztrue111">
    <w:name w:val="WW-WW8Num8ztrue111"/>
    <w:rsid w:val="00F2019B"/>
  </w:style>
  <w:style w:type="character" w:customStyle="1" w:styleId="WW-WW8Num8ztrue1211">
    <w:name w:val="WW-WW8Num8ztrue1211"/>
    <w:rsid w:val="00F2019B"/>
  </w:style>
  <w:style w:type="character" w:customStyle="1" w:styleId="WW-WW8Num8ztrue12311">
    <w:name w:val="WW-WW8Num8ztrue12311"/>
    <w:rsid w:val="00F2019B"/>
  </w:style>
  <w:style w:type="character" w:customStyle="1" w:styleId="WW-WW8Num8ztrue123411">
    <w:name w:val="WW-WW8Num8ztrue123411"/>
    <w:rsid w:val="00F2019B"/>
  </w:style>
  <w:style w:type="character" w:customStyle="1" w:styleId="WW-WW8Num8ztrue1234511">
    <w:name w:val="WW-WW8Num8ztrue1234511"/>
    <w:rsid w:val="00F2019B"/>
  </w:style>
  <w:style w:type="character" w:customStyle="1" w:styleId="WW-WW8Num8ztrue12345611">
    <w:name w:val="WW-WW8Num8ztrue12345611"/>
    <w:rsid w:val="00F2019B"/>
  </w:style>
  <w:style w:type="character" w:customStyle="1" w:styleId="WW8Num9z3">
    <w:name w:val="WW8Num9z3"/>
    <w:rsid w:val="00F2019B"/>
    <w:rPr>
      <w:rFonts w:ascii="Symbol" w:hAnsi="Symbol" w:cs="Symbol"/>
    </w:rPr>
  </w:style>
  <w:style w:type="character" w:customStyle="1" w:styleId="WW-WW8Num10ztrue1234561">
    <w:name w:val="WW-WW8Num10ztrue1234561"/>
    <w:rsid w:val="00F2019B"/>
  </w:style>
  <w:style w:type="character" w:customStyle="1" w:styleId="WW-WW8Num10ztrue111">
    <w:name w:val="WW-WW8Num10ztrue111"/>
    <w:rsid w:val="00F2019B"/>
  </w:style>
  <w:style w:type="character" w:customStyle="1" w:styleId="WW-WW8Num10ztrue1211">
    <w:name w:val="WW-WW8Num10ztrue1211"/>
    <w:rsid w:val="00F2019B"/>
  </w:style>
  <w:style w:type="character" w:customStyle="1" w:styleId="WW-WW8Num10ztrue12311">
    <w:name w:val="WW-WW8Num10ztrue12311"/>
    <w:rsid w:val="00F2019B"/>
  </w:style>
  <w:style w:type="character" w:customStyle="1" w:styleId="WW-WW8Num10ztrue123411">
    <w:name w:val="WW-WW8Num10ztrue123411"/>
    <w:rsid w:val="00F2019B"/>
  </w:style>
  <w:style w:type="character" w:customStyle="1" w:styleId="WW-WW8Num10ztrue1234511">
    <w:name w:val="WW-WW8Num10ztrue1234511"/>
    <w:rsid w:val="00F2019B"/>
  </w:style>
  <w:style w:type="character" w:customStyle="1" w:styleId="WW-WW8Num10ztrue12345611">
    <w:name w:val="WW-WW8Num10ztrue12345611"/>
    <w:rsid w:val="00F2019B"/>
  </w:style>
  <w:style w:type="character" w:customStyle="1" w:styleId="WW8Num12zfalse">
    <w:name w:val="WW8Num12zfalse"/>
    <w:rsid w:val="00F2019B"/>
  </w:style>
  <w:style w:type="character" w:customStyle="1" w:styleId="WW8Num12ztrue">
    <w:name w:val="WW8Num12ztrue"/>
    <w:rsid w:val="00F2019B"/>
  </w:style>
  <w:style w:type="character" w:customStyle="1" w:styleId="WW-WW8Num12ztrue">
    <w:name w:val="WW-WW8Num12ztrue"/>
    <w:rsid w:val="00F2019B"/>
  </w:style>
  <w:style w:type="character" w:customStyle="1" w:styleId="WW-WW8Num12ztrue1">
    <w:name w:val="WW-WW8Num12ztrue1"/>
    <w:rsid w:val="00F2019B"/>
  </w:style>
  <w:style w:type="character" w:customStyle="1" w:styleId="WW-WW8Num12ztrue12">
    <w:name w:val="WW-WW8Num12ztrue12"/>
    <w:rsid w:val="00F2019B"/>
  </w:style>
  <w:style w:type="character" w:customStyle="1" w:styleId="WW-WW8Num12ztrue123">
    <w:name w:val="WW-WW8Num12ztrue123"/>
    <w:rsid w:val="00F2019B"/>
  </w:style>
  <w:style w:type="character" w:customStyle="1" w:styleId="WW-WW8Num12ztrue1234">
    <w:name w:val="WW-WW8Num12ztrue1234"/>
    <w:rsid w:val="00F2019B"/>
  </w:style>
  <w:style w:type="character" w:customStyle="1" w:styleId="WW-WW8Num12ztrue12345">
    <w:name w:val="WW-WW8Num12ztrue12345"/>
    <w:rsid w:val="00F2019B"/>
  </w:style>
  <w:style w:type="character" w:customStyle="1" w:styleId="WW-WW8Num12ztrue123456">
    <w:name w:val="WW-WW8Num12ztrue123456"/>
    <w:rsid w:val="00F2019B"/>
  </w:style>
  <w:style w:type="character" w:customStyle="1" w:styleId="WW8Num13z0">
    <w:name w:val="WW8Num13z0"/>
    <w:rsid w:val="00F2019B"/>
    <w:rPr>
      <w:rFonts w:ascii="Symbol" w:hAnsi="Symbol" w:cs="Symbol"/>
      <w:sz w:val="22"/>
      <w:szCs w:val="21"/>
    </w:rPr>
  </w:style>
  <w:style w:type="character" w:customStyle="1" w:styleId="WW8Num13z1">
    <w:name w:val="WW8Num13z1"/>
    <w:rsid w:val="00F2019B"/>
    <w:rPr>
      <w:rFonts w:ascii="Courier New" w:hAnsi="Courier New" w:cs="Courier New"/>
    </w:rPr>
  </w:style>
  <w:style w:type="character" w:customStyle="1" w:styleId="WW8Num13z2">
    <w:name w:val="WW8Num13z2"/>
    <w:rsid w:val="00F2019B"/>
    <w:rPr>
      <w:rFonts w:ascii="Wingdings" w:hAnsi="Wingdings" w:cs="Wingdings"/>
    </w:rPr>
  </w:style>
  <w:style w:type="character" w:customStyle="1" w:styleId="WW8Num14z0">
    <w:name w:val="WW8Num14z0"/>
    <w:rsid w:val="00F2019B"/>
    <w:rPr>
      <w:rFonts w:ascii="Symbol" w:hAnsi="Symbol" w:cs="Symbol"/>
      <w:color w:val="auto"/>
    </w:rPr>
  </w:style>
  <w:style w:type="character" w:customStyle="1" w:styleId="WW8Num14z1">
    <w:name w:val="WW8Num14z1"/>
    <w:rsid w:val="00F2019B"/>
    <w:rPr>
      <w:rFonts w:ascii="Courier New" w:hAnsi="Courier New" w:cs="Courier New"/>
    </w:rPr>
  </w:style>
  <w:style w:type="character" w:customStyle="1" w:styleId="WW8Num14z2">
    <w:name w:val="WW8Num14z2"/>
    <w:rsid w:val="00F2019B"/>
    <w:rPr>
      <w:rFonts w:ascii="Wingdings" w:hAnsi="Wingdings" w:cs="Wingdings"/>
    </w:rPr>
  </w:style>
  <w:style w:type="character" w:customStyle="1" w:styleId="WW8Num14z3">
    <w:name w:val="WW8Num14z3"/>
    <w:rsid w:val="00F2019B"/>
    <w:rPr>
      <w:rFonts w:ascii="Symbol" w:hAnsi="Symbol" w:cs="Symbol"/>
    </w:rPr>
  </w:style>
  <w:style w:type="character" w:customStyle="1" w:styleId="WW8Num15zfalse">
    <w:name w:val="WW8Num15zfalse"/>
    <w:rsid w:val="00F2019B"/>
  </w:style>
  <w:style w:type="character" w:customStyle="1" w:styleId="WW8Num15z1">
    <w:name w:val="WW8Num15z1"/>
    <w:rsid w:val="00F2019B"/>
    <w:rPr>
      <w:rFonts w:ascii="Arial" w:hAnsi="Arial" w:cs="Arial"/>
      <w:sz w:val="24"/>
    </w:rPr>
  </w:style>
  <w:style w:type="character" w:customStyle="1" w:styleId="WW8Num15ztrue">
    <w:name w:val="WW8Num15ztrue"/>
    <w:rsid w:val="00F2019B"/>
  </w:style>
  <w:style w:type="character" w:customStyle="1" w:styleId="WW-WW8Num15ztrue">
    <w:name w:val="WW-WW8Num15ztrue"/>
    <w:rsid w:val="00F2019B"/>
  </w:style>
  <w:style w:type="character" w:customStyle="1" w:styleId="WW-WW8Num15ztrue1">
    <w:name w:val="WW-WW8Num15ztrue1"/>
    <w:rsid w:val="00F2019B"/>
  </w:style>
  <w:style w:type="character" w:customStyle="1" w:styleId="WW-WW8Num15ztrue12">
    <w:name w:val="WW-WW8Num15ztrue12"/>
    <w:rsid w:val="00F2019B"/>
  </w:style>
  <w:style w:type="character" w:customStyle="1" w:styleId="WW-WW8Num15ztrue123">
    <w:name w:val="WW-WW8Num15ztrue123"/>
    <w:rsid w:val="00F2019B"/>
  </w:style>
  <w:style w:type="character" w:customStyle="1" w:styleId="WW-WW8Num15ztrue1234">
    <w:name w:val="WW-WW8Num15ztrue1234"/>
    <w:rsid w:val="00F2019B"/>
  </w:style>
  <w:style w:type="character" w:customStyle="1" w:styleId="WW-WW8Num15ztrue12345">
    <w:name w:val="WW-WW8Num15ztrue12345"/>
    <w:rsid w:val="00F2019B"/>
  </w:style>
  <w:style w:type="character" w:customStyle="1" w:styleId="WW8Num16zfalse">
    <w:name w:val="WW8Num16zfalse"/>
    <w:rsid w:val="00F2019B"/>
  </w:style>
  <w:style w:type="character" w:customStyle="1" w:styleId="WW8Num16ztrue">
    <w:name w:val="WW8Num16ztrue"/>
    <w:rsid w:val="00F2019B"/>
  </w:style>
  <w:style w:type="character" w:customStyle="1" w:styleId="WW-WW8Num16ztrue">
    <w:name w:val="WW-WW8Num16ztrue"/>
    <w:rsid w:val="00F2019B"/>
  </w:style>
  <w:style w:type="character" w:customStyle="1" w:styleId="WW-WW8Num16ztrue1">
    <w:name w:val="WW-WW8Num16ztrue1"/>
    <w:rsid w:val="00F2019B"/>
  </w:style>
  <w:style w:type="character" w:customStyle="1" w:styleId="WW-WW8Num16ztrue12">
    <w:name w:val="WW-WW8Num16ztrue12"/>
    <w:rsid w:val="00F2019B"/>
  </w:style>
  <w:style w:type="character" w:customStyle="1" w:styleId="WW-WW8Num16ztrue123">
    <w:name w:val="WW-WW8Num16ztrue123"/>
    <w:rsid w:val="00F2019B"/>
  </w:style>
  <w:style w:type="character" w:customStyle="1" w:styleId="WW-WW8Num16ztrue1234">
    <w:name w:val="WW-WW8Num16ztrue1234"/>
    <w:rsid w:val="00F2019B"/>
  </w:style>
  <w:style w:type="character" w:customStyle="1" w:styleId="WW-WW8Num16ztrue12345">
    <w:name w:val="WW-WW8Num16ztrue12345"/>
    <w:rsid w:val="00F2019B"/>
  </w:style>
  <w:style w:type="character" w:customStyle="1" w:styleId="WW-WW8Num16ztrue123456">
    <w:name w:val="WW-WW8Num16ztrue123456"/>
    <w:rsid w:val="00F2019B"/>
  </w:style>
  <w:style w:type="character" w:customStyle="1" w:styleId="WW8Num17zfalse">
    <w:name w:val="WW8Num17zfalse"/>
    <w:rsid w:val="00F2019B"/>
  </w:style>
  <w:style w:type="character" w:customStyle="1" w:styleId="WW8Num17z1">
    <w:name w:val="WW8Num17z1"/>
    <w:rsid w:val="00F2019B"/>
    <w:rPr>
      <w:rFonts w:ascii="Arial" w:hAnsi="Arial" w:cs="Arial"/>
      <w:sz w:val="22"/>
    </w:rPr>
  </w:style>
  <w:style w:type="character" w:customStyle="1" w:styleId="WW8Num17ztrue">
    <w:name w:val="WW8Num17ztrue"/>
    <w:rsid w:val="00F2019B"/>
  </w:style>
  <w:style w:type="character" w:customStyle="1" w:styleId="WW-WW8Num17ztrue">
    <w:name w:val="WW-WW8Num17ztrue"/>
    <w:rsid w:val="00F2019B"/>
  </w:style>
  <w:style w:type="character" w:customStyle="1" w:styleId="WW-WW8Num17ztrue1">
    <w:name w:val="WW-WW8Num17ztrue1"/>
    <w:rsid w:val="00F2019B"/>
  </w:style>
  <w:style w:type="character" w:customStyle="1" w:styleId="WW-WW8Num17ztrue12">
    <w:name w:val="WW-WW8Num17ztrue12"/>
    <w:rsid w:val="00F2019B"/>
  </w:style>
  <w:style w:type="character" w:customStyle="1" w:styleId="WW-WW8Num17ztrue123">
    <w:name w:val="WW-WW8Num17ztrue123"/>
    <w:rsid w:val="00F2019B"/>
  </w:style>
  <w:style w:type="character" w:customStyle="1" w:styleId="WW-WW8Num17ztrue1234">
    <w:name w:val="WW-WW8Num17ztrue1234"/>
    <w:rsid w:val="00F2019B"/>
  </w:style>
  <w:style w:type="character" w:customStyle="1" w:styleId="WW-WW8Num17ztrue12345">
    <w:name w:val="WW-WW8Num17ztrue12345"/>
    <w:rsid w:val="00F2019B"/>
  </w:style>
  <w:style w:type="character" w:customStyle="1" w:styleId="WW8Num18zfalse">
    <w:name w:val="WW8Num18zfalse"/>
    <w:rsid w:val="00F2019B"/>
  </w:style>
  <w:style w:type="character" w:customStyle="1" w:styleId="WW8Num18ztrue">
    <w:name w:val="WW8Num18ztrue"/>
    <w:rsid w:val="00F2019B"/>
  </w:style>
  <w:style w:type="character" w:customStyle="1" w:styleId="WW-WW8Num18ztrue">
    <w:name w:val="WW-WW8Num18ztrue"/>
    <w:rsid w:val="00F2019B"/>
  </w:style>
  <w:style w:type="character" w:customStyle="1" w:styleId="WW-WW8Num18ztrue1">
    <w:name w:val="WW-WW8Num18ztrue1"/>
    <w:rsid w:val="00F2019B"/>
  </w:style>
  <w:style w:type="character" w:customStyle="1" w:styleId="WW-WW8Num18ztrue12">
    <w:name w:val="WW-WW8Num18ztrue12"/>
    <w:rsid w:val="00F2019B"/>
  </w:style>
  <w:style w:type="character" w:customStyle="1" w:styleId="WW-WW8Num18ztrue123">
    <w:name w:val="WW-WW8Num18ztrue123"/>
    <w:rsid w:val="00F2019B"/>
  </w:style>
  <w:style w:type="character" w:customStyle="1" w:styleId="WW-WW8Num18ztrue1234">
    <w:name w:val="WW-WW8Num18ztrue1234"/>
    <w:rsid w:val="00F2019B"/>
  </w:style>
  <w:style w:type="character" w:customStyle="1" w:styleId="WW-WW8Num18ztrue12345">
    <w:name w:val="WW-WW8Num18ztrue12345"/>
    <w:rsid w:val="00F2019B"/>
  </w:style>
  <w:style w:type="character" w:customStyle="1" w:styleId="WW-WW8Num18ztrue123456">
    <w:name w:val="WW-WW8Num18ztrue123456"/>
    <w:rsid w:val="00F2019B"/>
  </w:style>
  <w:style w:type="character" w:customStyle="1" w:styleId="WW8Num19z0">
    <w:name w:val="WW8Num19z0"/>
    <w:rsid w:val="00F2019B"/>
    <w:rPr>
      <w:rFonts w:ascii="Symbol" w:eastAsia="Times New Roman" w:hAnsi="Symbol" w:cs="Arial"/>
    </w:rPr>
  </w:style>
  <w:style w:type="character" w:customStyle="1" w:styleId="WW8Num19z1">
    <w:name w:val="WW8Num19z1"/>
    <w:rsid w:val="00F2019B"/>
    <w:rPr>
      <w:rFonts w:ascii="Courier New" w:hAnsi="Courier New" w:cs="Courier New"/>
    </w:rPr>
  </w:style>
  <w:style w:type="character" w:customStyle="1" w:styleId="WW8Num19z2">
    <w:name w:val="WW8Num19z2"/>
    <w:rsid w:val="00F2019B"/>
    <w:rPr>
      <w:rFonts w:ascii="Wingdings" w:hAnsi="Wingdings" w:cs="Wingdings"/>
    </w:rPr>
  </w:style>
  <w:style w:type="character" w:customStyle="1" w:styleId="WW8Num19z3">
    <w:name w:val="WW8Num19z3"/>
    <w:rsid w:val="00F2019B"/>
    <w:rPr>
      <w:rFonts w:ascii="Symbol" w:hAnsi="Symbol" w:cs="Symbol"/>
    </w:rPr>
  </w:style>
  <w:style w:type="character" w:customStyle="1" w:styleId="WW8Num20zfalse">
    <w:name w:val="WW8Num20zfalse"/>
    <w:rsid w:val="00F2019B"/>
  </w:style>
  <w:style w:type="character" w:customStyle="1" w:styleId="WW8Num20ztrue">
    <w:name w:val="WW8Num20ztrue"/>
    <w:rsid w:val="00F2019B"/>
  </w:style>
  <w:style w:type="character" w:customStyle="1" w:styleId="WW-WW8Num20ztrue">
    <w:name w:val="WW-WW8Num20ztrue"/>
    <w:rsid w:val="00F2019B"/>
  </w:style>
  <w:style w:type="character" w:customStyle="1" w:styleId="WW-WW8Num20ztrue1">
    <w:name w:val="WW-WW8Num20ztrue1"/>
    <w:rsid w:val="00F2019B"/>
  </w:style>
  <w:style w:type="character" w:customStyle="1" w:styleId="WW-WW8Num20ztrue12">
    <w:name w:val="WW-WW8Num20ztrue12"/>
    <w:rsid w:val="00F2019B"/>
  </w:style>
  <w:style w:type="character" w:customStyle="1" w:styleId="WW-WW8Num20ztrue123">
    <w:name w:val="WW-WW8Num20ztrue123"/>
    <w:rsid w:val="00F2019B"/>
  </w:style>
  <w:style w:type="character" w:customStyle="1" w:styleId="WW-WW8Num20ztrue1234">
    <w:name w:val="WW-WW8Num20ztrue1234"/>
    <w:rsid w:val="00F2019B"/>
  </w:style>
  <w:style w:type="character" w:customStyle="1" w:styleId="WW-WW8Num20ztrue12345">
    <w:name w:val="WW-WW8Num20ztrue12345"/>
    <w:rsid w:val="00F2019B"/>
  </w:style>
  <w:style w:type="character" w:customStyle="1" w:styleId="WW-WW8Num20ztrue123456">
    <w:name w:val="WW-WW8Num20ztrue123456"/>
    <w:rsid w:val="00F2019B"/>
  </w:style>
  <w:style w:type="character" w:customStyle="1" w:styleId="WW8Num21zfalse">
    <w:name w:val="WW8Num21zfalse"/>
    <w:rsid w:val="00F2019B"/>
  </w:style>
  <w:style w:type="character" w:customStyle="1" w:styleId="WW8Num21ztrue">
    <w:name w:val="WW8Num21ztrue"/>
    <w:rsid w:val="00F2019B"/>
  </w:style>
  <w:style w:type="character" w:customStyle="1" w:styleId="WW-WW8Num21ztrue">
    <w:name w:val="WW-WW8Num21ztrue"/>
    <w:rsid w:val="00F2019B"/>
  </w:style>
  <w:style w:type="character" w:customStyle="1" w:styleId="WW-WW8Num21ztrue1">
    <w:name w:val="WW-WW8Num21ztrue1"/>
    <w:rsid w:val="00F2019B"/>
  </w:style>
  <w:style w:type="character" w:customStyle="1" w:styleId="WW-WW8Num21ztrue12">
    <w:name w:val="WW-WW8Num21ztrue12"/>
    <w:rsid w:val="00F2019B"/>
  </w:style>
  <w:style w:type="character" w:customStyle="1" w:styleId="WW-WW8Num21ztrue123">
    <w:name w:val="WW-WW8Num21ztrue123"/>
    <w:rsid w:val="00F2019B"/>
  </w:style>
  <w:style w:type="character" w:customStyle="1" w:styleId="WW-WW8Num21ztrue1234">
    <w:name w:val="WW-WW8Num21ztrue1234"/>
    <w:rsid w:val="00F2019B"/>
  </w:style>
  <w:style w:type="character" w:customStyle="1" w:styleId="WW-WW8Num21ztrue12345">
    <w:name w:val="WW-WW8Num21ztrue12345"/>
    <w:rsid w:val="00F2019B"/>
  </w:style>
  <w:style w:type="character" w:customStyle="1" w:styleId="WW-WW8Num21ztrue123456">
    <w:name w:val="WW-WW8Num21ztrue123456"/>
    <w:rsid w:val="00F2019B"/>
  </w:style>
  <w:style w:type="character" w:customStyle="1" w:styleId="WW8Num22zfalse">
    <w:name w:val="WW8Num22zfalse"/>
    <w:rsid w:val="00F2019B"/>
  </w:style>
  <w:style w:type="character" w:customStyle="1" w:styleId="WW8Num22z1">
    <w:name w:val="WW8Num22z1"/>
    <w:rsid w:val="00F2019B"/>
    <w:rPr>
      <w:rFonts w:ascii="Arial" w:hAnsi="Arial" w:cs="Arial"/>
      <w:sz w:val="24"/>
    </w:rPr>
  </w:style>
  <w:style w:type="character" w:customStyle="1" w:styleId="WW8Num22ztrue">
    <w:name w:val="WW8Num22ztrue"/>
    <w:rsid w:val="00F2019B"/>
  </w:style>
  <w:style w:type="character" w:customStyle="1" w:styleId="WW-WW8Num22ztrue">
    <w:name w:val="WW-WW8Num22ztrue"/>
    <w:rsid w:val="00F2019B"/>
  </w:style>
  <w:style w:type="character" w:customStyle="1" w:styleId="WW-WW8Num22ztrue1">
    <w:name w:val="WW-WW8Num22ztrue1"/>
    <w:rsid w:val="00F2019B"/>
  </w:style>
  <w:style w:type="character" w:customStyle="1" w:styleId="WW-WW8Num22ztrue12">
    <w:name w:val="WW-WW8Num22ztrue12"/>
    <w:rsid w:val="00F2019B"/>
  </w:style>
  <w:style w:type="character" w:customStyle="1" w:styleId="WW-WW8Num22ztrue123">
    <w:name w:val="WW-WW8Num22ztrue123"/>
    <w:rsid w:val="00F2019B"/>
  </w:style>
  <w:style w:type="character" w:customStyle="1" w:styleId="WW-WW8Num22ztrue1234">
    <w:name w:val="WW-WW8Num22ztrue1234"/>
    <w:rsid w:val="00F2019B"/>
  </w:style>
  <w:style w:type="character" w:customStyle="1" w:styleId="WW-WW8Num22ztrue12345">
    <w:name w:val="WW-WW8Num22ztrue12345"/>
    <w:rsid w:val="00F2019B"/>
  </w:style>
  <w:style w:type="character" w:customStyle="1" w:styleId="WW8Num23z0">
    <w:name w:val="WW8Num23z0"/>
    <w:rsid w:val="00F2019B"/>
    <w:rPr>
      <w:rFonts w:ascii="Symbol" w:hAnsi="Symbol" w:cs="Symbol"/>
    </w:rPr>
  </w:style>
  <w:style w:type="character" w:customStyle="1" w:styleId="WW8Num23z1">
    <w:name w:val="WW8Num23z1"/>
    <w:rsid w:val="00F2019B"/>
    <w:rPr>
      <w:rFonts w:ascii="Courier New" w:hAnsi="Courier New" w:cs="Courier New"/>
    </w:rPr>
  </w:style>
  <w:style w:type="character" w:customStyle="1" w:styleId="WW8Num23z2">
    <w:name w:val="WW8Num23z2"/>
    <w:rsid w:val="00F2019B"/>
    <w:rPr>
      <w:rFonts w:ascii="Wingdings" w:hAnsi="Wingdings" w:cs="Wingdings"/>
    </w:rPr>
  </w:style>
  <w:style w:type="character" w:customStyle="1" w:styleId="WW8Num24zfalse">
    <w:name w:val="WW8Num24zfalse"/>
    <w:rsid w:val="00F2019B"/>
  </w:style>
  <w:style w:type="character" w:customStyle="1" w:styleId="WW8Num24ztrue">
    <w:name w:val="WW8Num24ztrue"/>
    <w:rsid w:val="00F2019B"/>
  </w:style>
  <w:style w:type="character" w:customStyle="1" w:styleId="WW-WW8Num24ztrue">
    <w:name w:val="WW-WW8Num24ztrue"/>
    <w:rsid w:val="00F2019B"/>
  </w:style>
  <w:style w:type="character" w:customStyle="1" w:styleId="WW-WW8Num24ztrue1">
    <w:name w:val="WW-WW8Num24ztrue1"/>
    <w:rsid w:val="00F2019B"/>
  </w:style>
  <w:style w:type="character" w:customStyle="1" w:styleId="WW-WW8Num24ztrue12">
    <w:name w:val="WW-WW8Num24ztrue12"/>
    <w:rsid w:val="00F2019B"/>
  </w:style>
  <w:style w:type="character" w:customStyle="1" w:styleId="WW-WW8Num24ztrue123">
    <w:name w:val="WW-WW8Num24ztrue123"/>
    <w:rsid w:val="00F2019B"/>
  </w:style>
  <w:style w:type="character" w:customStyle="1" w:styleId="WW-WW8Num24ztrue1234">
    <w:name w:val="WW-WW8Num24ztrue1234"/>
    <w:rsid w:val="00F2019B"/>
  </w:style>
  <w:style w:type="character" w:customStyle="1" w:styleId="WW-WW8Num24ztrue12345">
    <w:name w:val="WW-WW8Num24ztrue12345"/>
    <w:rsid w:val="00F2019B"/>
  </w:style>
  <w:style w:type="character" w:customStyle="1" w:styleId="WW-WW8Num24ztrue123456">
    <w:name w:val="WW-WW8Num24ztrue123456"/>
    <w:rsid w:val="00F2019B"/>
  </w:style>
  <w:style w:type="character" w:customStyle="1" w:styleId="WW8Num25zfalse">
    <w:name w:val="WW8Num25zfalse"/>
    <w:rsid w:val="00F2019B"/>
  </w:style>
  <w:style w:type="character" w:customStyle="1" w:styleId="WW8Num25ztrue">
    <w:name w:val="WW8Num25ztrue"/>
    <w:rsid w:val="00F2019B"/>
  </w:style>
  <w:style w:type="character" w:customStyle="1" w:styleId="WW-WW8Num25ztrue">
    <w:name w:val="WW-WW8Num25ztrue"/>
    <w:rsid w:val="00F2019B"/>
  </w:style>
  <w:style w:type="character" w:customStyle="1" w:styleId="WW-WW8Num25ztrue1">
    <w:name w:val="WW-WW8Num25ztrue1"/>
    <w:rsid w:val="00F2019B"/>
  </w:style>
  <w:style w:type="character" w:customStyle="1" w:styleId="WW-WW8Num25ztrue12">
    <w:name w:val="WW-WW8Num25ztrue12"/>
    <w:rsid w:val="00F2019B"/>
  </w:style>
  <w:style w:type="character" w:customStyle="1" w:styleId="WW-WW8Num25ztrue123">
    <w:name w:val="WW-WW8Num25ztrue123"/>
    <w:rsid w:val="00F2019B"/>
  </w:style>
  <w:style w:type="character" w:customStyle="1" w:styleId="WW-WW8Num25ztrue1234">
    <w:name w:val="WW-WW8Num25ztrue1234"/>
    <w:rsid w:val="00F2019B"/>
  </w:style>
  <w:style w:type="character" w:customStyle="1" w:styleId="WW-WW8Num25ztrue12345">
    <w:name w:val="WW-WW8Num25ztrue12345"/>
    <w:rsid w:val="00F2019B"/>
  </w:style>
  <w:style w:type="character" w:customStyle="1" w:styleId="WW-WW8Num25ztrue123456">
    <w:name w:val="WW-WW8Num25ztrue123456"/>
    <w:rsid w:val="00F2019B"/>
  </w:style>
  <w:style w:type="character" w:customStyle="1" w:styleId="WW8Num26z0">
    <w:name w:val="WW8Num26z0"/>
    <w:rsid w:val="00F2019B"/>
    <w:rPr>
      <w:rFonts w:ascii="Symbol" w:hAnsi="Symbol" w:cs="Symbol"/>
      <w:color w:val="auto"/>
    </w:rPr>
  </w:style>
  <w:style w:type="character" w:customStyle="1" w:styleId="WW8Num26z1">
    <w:name w:val="WW8Num26z1"/>
    <w:rsid w:val="00F2019B"/>
    <w:rPr>
      <w:rFonts w:ascii="Courier New" w:hAnsi="Courier New" w:cs="Courier New"/>
    </w:rPr>
  </w:style>
  <w:style w:type="character" w:customStyle="1" w:styleId="WW8Num26z2">
    <w:name w:val="WW8Num26z2"/>
    <w:rsid w:val="00F2019B"/>
    <w:rPr>
      <w:rFonts w:ascii="Wingdings" w:hAnsi="Wingdings" w:cs="Wingdings"/>
    </w:rPr>
  </w:style>
  <w:style w:type="character" w:customStyle="1" w:styleId="WW8Num26z3">
    <w:name w:val="WW8Num26z3"/>
    <w:rsid w:val="00F2019B"/>
    <w:rPr>
      <w:rFonts w:ascii="Symbol" w:hAnsi="Symbol" w:cs="Symbol"/>
    </w:rPr>
  </w:style>
  <w:style w:type="character" w:customStyle="1" w:styleId="WW8Num27zfalse">
    <w:name w:val="WW8Num27zfalse"/>
    <w:rsid w:val="00F2019B"/>
  </w:style>
  <w:style w:type="character" w:customStyle="1" w:styleId="WW8Num27ztrue">
    <w:name w:val="WW8Num27ztrue"/>
    <w:rsid w:val="00F2019B"/>
  </w:style>
  <w:style w:type="character" w:customStyle="1" w:styleId="WW-WW8Num27ztrue">
    <w:name w:val="WW-WW8Num27ztrue"/>
    <w:rsid w:val="00F2019B"/>
  </w:style>
  <w:style w:type="character" w:customStyle="1" w:styleId="WW-WW8Num27ztrue1">
    <w:name w:val="WW-WW8Num27ztrue1"/>
    <w:rsid w:val="00F2019B"/>
  </w:style>
  <w:style w:type="character" w:customStyle="1" w:styleId="WW-WW8Num27ztrue12">
    <w:name w:val="WW-WW8Num27ztrue12"/>
    <w:rsid w:val="00F2019B"/>
  </w:style>
  <w:style w:type="character" w:customStyle="1" w:styleId="WW-WW8Num27ztrue123">
    <w:name w:val="WW-WW8Num27ztrue123"/>
    <w:rsid w:val="00F2019B"/>
  </w:style>
  <w:style w:type="character" w:customStyle="1" w:styleId="WW-WW8Num27ztrue1234">
    <w:name w:val="WW-WW8Num27ztrue1234"/>
    <w:rsid w:val="00F2019B"/>
  </w:style>
  <w:style w:type="character" w:customStyle="1" w:styleId="WW-WW8Num27ztrue12345">
    <w:name w:val="WW-WW8Num27ztrue12345"/>
    <w:rsid w:val="00F2019B"/>
  </w:style>
  <w:style w:type="character" w:customStyle="1" w:styleId="WW-WW8Num27ztrue123456">
    <w:name w:val="WW-WW8Num27ztrue123456"/>
    <w:rsid w:val="00F2019B"/>
  </w:style>
  <w:style w:type="character" w:customStyle="1" w:styleId="WW8Num28z0">
    <w:name w:val="WW8Num28z0"/>
    <w:rsid w:val="00F2019B"/>
    <w:rPr>
      <w:rFonts w:ascii="Symbol" w:hAnsi="Symbol" w:cs="Symbol"/>
    </w:rPr>
  </w:style>
  <w:style w:type="character" w:customStyle="1" w:styleId="WW8Num28z1">
    <w:name w:val="WW8Num28z1"/>
    <w:rsid w:val="00F2019B"/>
    <w:rPr>
      <w:rFonts w:ascii="Courier New" w:hAnsi="Courier New" w:cs="Courier New"/>
    </w:rPr>
  </w:style>
  <w:style w:type="character" w:customStyle="1" w:styleId="WW8Num28z2">
    <w:name w:val="WW8Num28z2"/>
    <w:rsid w:val="00F2019B"/>
    <w:rPr>
      <w:rFonts w:ascii="Wingdings" w:hAnsi="Wingdings" w:cs="Wingdings"/>
    </w:rPr>
  </w:style>
  <w:style w:type="character" w:customStyle="1" w:styleId="WW8Num29zfalse">
    <w:name w:val="WW8Num29zfalse"/>
    <w:rsid w:val="00F2019B"/>
  </w:style>
  <w:style w:type="character" w:customStyle="1" w:styleId="WW8Num29z1">
    <w:name w:val="WW8Num29z1"/>
    <w:rsid w:val="00F2019B"/>
    <w:rPr>
      <w:rFonts w:ascii="Arial" w:hAnsi="Arial" w:cs="Arial"/>
      <w:sz w:val="24"/>
    </w:rPr>
  </w:style>
  <w:style w:type="character" w:customStyle="1" w:styleId="WW8Num29ztrue">
    <w:name w:val="WW8Num29ztrue"/>
    <w:rsid w:val="00F2019B"/>
  </w:style>
  <w:style w:type="character" w:customStyle="1" w:styleId="WW-WW8Num29ztrue">
    <w:name w:val="WW-WW8Num29ztrue"/>
    <w:rsid w:val="00F2019B"/>
  </w:style>
  <w:style w:type="character" w:customStyle="1" w:styleId="WW-WW8Num29ztrue1">
    <w:name w:val="WW-WW8Num29ztrue1"/>
    <w:rsid w:val="00F2019B"/>
  </w:style>
  <w:style w:type="character" w:customStyle="1" w:styleId="WW-WW8Num29ztrue12">
    <w:name w:val="WW-WW8Num29ztrue12"/>
    <w:rsid w:val="00F2019B"/>
  </w:style>
  <w:style w:type="character" w:customStyle="1" w:styleId="WW-WW8Num29ztrue123">
    <w:name w:val="WW-WW8Num29ztrue123"/>
    <w:rsid w:val="00F2019B"/>
  </w:style>
  <w:style w:type="character" w:customStyle="1" w:styleId="WW-WW8Num29ztrue1234">
    <w:name w:val="WW-WW8Num29ztrue1234"/>
    <w:rsid w:val="00F2019B"/>
  </w:style>
  <w:style w:type="character" w:customStyle="1" w:styleId="WW-WW8Num29ztrue12345">
    <w:name w:val="WW-WW8Num29ztrue12345"/>
    <w:rsid w:val="00F2019B"/>
  </w:style>
  <w:style w:type="character" w:customStyle="1" w:styleId="WW8Num30z0">
    <w:name w:val="WW8Num30z0"/>
    <w:rsid w:val="00F2019B"/>
    <w:rPr>
      <w:rFonts w:ascii="Symbol" w:hAnsi="Symbol" w:cs="Symbol"/>
    </w:rPr>
  </w:style>
  <w:style w:type="character" w:customStyle="1" w:styleId="WW8Num30z1">
    <w:name w:val="WW8Num30z1"/>
    <w:rsid w:val="00F2019B"/>
    <w:rPr>
      <w:rFonts w:ascii="Symbol" w:hAnsi="Symbol" w:cs="Symbol"/>
      <w:color w:val="auto"/>
      <w:sz w:val="22"/>
      <w:shd w:val="clear" w:color="auto" w:fill="FFFF00"/>
    </w:rPr>
  </w:style>
  <w:style w:type="character" w:customStyle="1" w:styleId="WW8Num30z2">
    <w:name w:val="WW8Num30z2"/>
    <w:rsid w:val="00F2019B"/>
    <w:rPr>
      <w:rFonts w:ascii="Wingdings" w:hAnsi="Wingdings" w:cs="Wingdings"/>
    </w:rPr>
  </w:style>
  <w:style w:type="character" w:customStyle="1" w:styleId="WW8Num30z4">
    <w:name w:val="WW8Num30z4"/>
    <w:rsid w:val="00F2019B"/>
    <w:rPr>
      <w:rFonts w:ascii="Courier New" w:hAnsi="Courier New" w:cs="Courier New"/>
    </w:rPr>
  </w:style>
  <w:style w:type="character" w:customStyle="1" w:styleId="WW8Num31zfalse">
    <w:name w:val="WW8Num31zfalse"/>
    <w:rsid w:val="00F2019B"/>
  </w:style>
  <w:style w:type="character" w:customStyle="1" w:styleId="WW8Num31z1">
    <w:name w:val="WW8Num31z1"/>
    <w:rsid w:val="00F2019B"/>
    <w:rPr>
      <w:rFonts w:ascii="Arial" w:hAnsi="Arial" w:cs="Arial"/>
      <w:sz w:val="24"/>
    </w:rPr>
  </w:style>
  <w:style w:type="character" w:customStyle="1" w:styleId="WW8Num31ztrue">
    <w:name w:val="WW8Num31ztrue"/>
    <w:rsid w:val="00F2019B"/>
  </w:style>
  <w:style w:type="character" w:customStyle="1" w:styleId="WW-WW8Num31ztrue">
    <w:name w:val="WW-WW8Num31ztrue"/>
    <w:rsid w:val="00F2019B"/>
  </w:style>
  <w:style w:type="character" w:customStyle="1" w:styleId="WW-WW8Num31ztrue1">
    <w:name w:val="WW-WW8Num31ztrue1"/>
    <w:rsid w:val="00F2019B"/>
  </w:style>
  <w:style w:type="character" w:customStyle="1" w:styleId="WW-WW8Num31ztrue12">
    <w:name w:val="WW-WW8Num31ztrue12"/>
    <w:rsid w:val="00F2019B"/>
  </w:style>
  <w:style w:type="character" w:customStyle="1" w:styleId="WW-WW8Num31ztrue123">
    <w:name w:val="WW-WW8Num31ztrue123"/>
    <w:rsid w:val="00F2019B"/>
  </w:style>
  <w:style w:type="character" w:customStyle="1" w:styleId="WW-WW8Num31ztrue1234">
    <w:name w:val="WW-WW8Num31ztrue1234"/>
    <w:rsid w:val="00F2019B"/>
  </w:style>
  <w:style w:type="character" w:customStyle="1" w:styleId="WW-WW8Num31ztrue12345">
    <w:name w:val="WW-WW8Num31ztrue12345"/>
    <w:rsid w:val="00F2019B"/>
  </w:style>
  <w:style w:type="character" w:customStyle="1" w:styleId="WW8Num32z0">
    <w:name w:val="WW8Num32z0"/>
    <w:rsid w:val="00F2019B"/>
    <w:rPr>
      <w:rFonts w:ascii="Symbol" w:hAnsi="Symbol" w:cs="Symbol"/>
    </w:rPr>
  </w:style>
  <w:style w:type="character" w:customStyle="1" w:styleId="WW8Num32z1">
    <w:name w:val="WW8Num32z1"/>
    <w:rsid w:val="00F2019B"/>
    <w:rPr>
      <w:rFonts w:ascii="Courier New" w:hAnsi="Courier New" w:cs="Courier New"/>
    </w:rPr>
  </w:style>
  <w:style w:type="character" w:customStyle="1" w:styleId="WW8Num32z2">
    <w:name w:val="WW8Num32z2"/>
    <w:rsid w:val="00F2019B"/>
    <w:rPr>
      <w:rFonts w:ascii="Wingdings" w:hAnsi="Wingdings" w:cs="Wingdings"/>
    </w:rPr>
  </w:style>
  <w:style w:type="character" w:customStyle="1" w:styleId="WW8Num33zfalse">
    <w:name w:val="WW8Num33zfalse"/>
    <w:rsid w:val="00F2019B"/>
  </w:style>
  <w:style w:type="character" w:customStyle="1" w:styleId="WW8Num33z1">
    <w:name w:val="WW8Num33z1"/>
    <w:rsid w:val="00F2019B"/>
    <w:rPr>
      <w:rFonts w:ascii="Arial" w:hAnsi="Arial" w:cs="Arial"/>
      <w:sz w:val="24"/>
    </w:rPr>
  </w:style>
  <w:style w:type="character" w:customStyle="1" w:styleId="WW8Num33ztrue">
    <w:name w:val="WW8Num33ztrue"/>
    <w:rsid w:val="00F2019B"/>
  </w:style>
  <w:style w:type="character" w:customStyle="1" w:styleId="WW-WW8Num33ztrue">
    <w:name w:val="WW-WW8Num33ztrue"/>
    <w:rsid w:val="00F2019B"/>
  </w:style>
  <w:style w:type="character" w:customStyle="1" w:styleId="WW-WW8Num33ztrue1">
    <w:name w:val="WW-WW8Num33ztrue1"/>
    <w:rsid w:val="00F2019B"/>
  </w:style>
  <w:style w:type="character" w:customStyle="1" w:styleId="WW-WW8Num33ztrue12">
    <w:name w:val="WW-WW8Num33ztrue12"/>
    <w:rsid w:val="00F2019B"/>
  </w:style>
  <w:style w:type="character" w:customStyle="1" w:styleId="WW-WW8Num33ztrue123">
    <w:name w:val="WW-WW8Num33ztrue123"/>
    <w:rsid w:val="00F2019B"/>
  </w:style>
  <w:style w:type="character" w:customStyle="1" w:styleId="WW-WW8Num33ztrue1234">
    <w:name w:val="WW-WW8Num33ztrue1234"/>
    <w:rsid w:val="00F2019B"/>
  </w:style>
  <w:style w:type="character" w:customStyle="1" w:styleId="WW-WW8Num33ztrue12345">
    <w:name w:val="WW-WW8Num33ztrue12345"/>
    <w:rsid w:val="00F2019B"/>
  </w:style>
  <w:style w:type="character" w:customStyle="1" w:styleId="WW8Num34zfalse">
    <w:name w:val="WW8Num34zfalse"/>
    <w:rsid w:val="00F2019B"/>
  </w:style>
  <w:style w:type="character" w:customStyle="1" w:styleId="WW8Num34ztrue">
    <w:name w:val="WW8Num34ztrue"/>
    <w:rsid w:val="00F2019B"/>
  </w:style>
  <w:style w:type="character" w:customStyle="1" w:styleId="WW-WW8Num34ztrue">
    <w:name w:val="WW-WW8Num34ztrue"/>
    <w:rsid w:val="00F2019B"/>
  </w:style>
  <w:style w:type="character" w:customStyle="1" w:styleId="WW-WW8Num34ztrue1">
    <w:name w:val="WW-WW8Num34ztrue1"/>
    <w:rsid w:val="00F2019B"/>
  </w:style>
  <w:style w:type="character" w:customStyle="1" w:styleId="WW-WW8Num34ztrue12">
    <w:name w:val="WW-WW8Num34ztrue12"/>
    <w:rsid w:val="00F2019B"/>
  </w:style>
  <w:style w:type="character" w:customStyle="1" w:styleId="WW-WW8Num34ztrue123">
    <w:name w:val="WW-WW8Num34ztrue123"/>
    <w:rsid w:val="00F2019B"/>
  </w:style>
  <w:style w:type="character" w:customStyle="1" w:styleId="WW-WW8Num34ztrue1234">
    <w:name w:val="WW-WW8Num34ztrue1234"/>
    <w:rsid w:val="00F2019B"/>
  </w:style>
  <w:style w:type="character" w:customStyle="1" w:styleId="WW-WW8Num34ztrue12345">
    <w:name w:val="WW-WW8Num34ztrue12345"/>
    <w:rsid w:val="00F2019B"/>
  </w:style>
  <w:style w:type="character" w:customStyle="1" w:styleId="WW-WW8Num34ztrue123456">
    <w:name w:val="WW-WW8Num34ztrue123456"/>
    <w:rsid w:val="00F2019B"/>
  </w:style>
  <w:style w:type="character" w:customStyle="1" w:styleId="WW8Num35zfalse">
    <w:name w:val="WW8Num35zfalse"/>
    <w:rsid w:val="00F2019B"/>
  </w:style>
  <w:style w:type="character" w:customStyle="1" w:styleId="WW8Num35ztrue">
    <w:name w:val="WW8Num35ztrue"/>
    <w:rsid w:val="00F2019B"/>
  </w:style>
  <w:style w:type="character" w:customStyle="1" w:styleId="WW-WW8Num35ztrue">
    <w:name w:val="WW-WW8Num35ztrue"/>
    <w:rsid w:val="00F2019B"/>
  </w:style>
  <w:style w:type="character" w:customStyle="1" w:styleId="WW-WW8Num35ztrue1">
    <w:name w:val="WW-WW8Num35ztrue1"/>
    <w:rsid w:val="00F2019B"/>
  </w:style>
  <w:style w:type="character" w:customStyle="1" w:styleId="WW-WW8Num35ztrue12">
    <w:name w:val="WW-WW8Num35ztrue12"/>
    <w:rsid w:val="00F2019B"/>
  </w:style>
  <w:style w:type="character" w:customStyle="1" w:styleId="WW-WW8Num35ztrue123">
    <w:name w:val="WW-WW8Num35ztrue123"/>
    <w:rsid w:val="00F2019B"/>
  </w:style>
  <w:style w:type="character" w:customStyle="1" w:styleId="WW-WW8Num35ztrue1234">
    <w:name w:val="WW-WW8Num35ztrue1234"/>
    <w:rsid w:val="00F2019B"/>
  </w:style>
  <w:style w:type="character" w:customStyle="1" w:styleId="WW-WW8Num35ztrue12345">
    <w:name w:val="WW-WW8Num35ztrue12345"/>
    <w:rsid w:val="00F2019B"/>
  </w:style>
  <w:style w:type="character" w:customStyle="1" w:styleId="WW-WW8Num35ztrue123456">
    <w:name w:val="WW-WW8Num35ztrue123456"/>
    <w:rsid w:val="00F2019B"/>
  </w:style>
  <w:style w:type="character" w:customStyle="1" w:styleId="WW8Num36zfalse">
    <w:name w:val="WW8Num36zfalse"/>
    <w:rsid w:val="00F2019B"/>
  </w:style>
  <w:style w:type="character" w:customStyle="1" w:styleId="WW8Num36ztrue">
    <w:name w:val="WW8Num36ztrue"/>
    <w:rsid w:val="00F2019B"/>
  </w:style>
  <w:style w:type="character" w:customStyle="1" w:styleId="WW-WW8Num36ztrue">
    <w:name w:val="WW-WW8Num36ztrue"/>
    <w:rsid w:val="00F2019B"/>
  </w:style>
  <w:style w:type="character" w:customStyle="1" w:styleId="WW-WW8Num36ztrue1">
    <w:name w:val="WW-WW8Num36ztrue1"/>
    <w:rsid w:val="00F2019B"/>
  </w:style>
  <w:style w:type="character" w:customStyle="1" w:styleId="WW-WW8Num36ztrue12">
    <w:name w:val="WW-WW8Num36ztrue12"/>
    <w:rsid w:val="00F2019B"/>
  </w:style>
  <w:style w:type="character" w:customStyle="1" w:styleId="WW-WW8Num36ztrue123">
    <w:name w:val="WW-WW8Num36ztrue123"/>
    <w:rsid w:val="00F2019B"/>
  </w:style>
  <w:style w:type="character" w:customStyle="1" w:styleId="WW-WW8Num36ztrue1234">
    <w:name w:val="WW-WW8Num36ztrue1234"/>
    <w:rsid w:val="00F2019B"/>
  </w:style>
  <w:style w:type="character" w:customStyle="1" w:styleId="WW-WW8Num36ztrue12345">
    <w:name w:val="WW-WW8Num36ztrue12345"/>
    <w:rsid w:val="00F2019B"/>
  </w:style>
  <w:style w:type="character" w:customStyle="1" w:styleId="WW-WW8Num36ztrue123456">
    <w:name w:val="WW-WW8Num36ztrue123456"/>
    <w:rsid w:val="00F2019B"/>
  </w:style>
  <w:style w:type="character" w:customStyle="1" w:styleId="WW8Num37zfalse">
    <w:name w:val="WW8Num37zfalse"/>
    <w:rsid w:val="00F2019B"/>
  </w:style>
  <w:style w:type="character" w:customStyle="1" w:styleId="WW8Num37ztrue">
    <w:name w:val="WW8Num37ztrue"/>
    <w:rsid w:val="00F2019B"/>
  </w:style>
  <w:style w:type="character" w:customStyle="1" w:styleId="WW-WW8Num37ztrue">
    <w:name w:val="WW-WW8Num37ztrue"/>
    <w:rsid w:val="00F2019B"/>
  </w:style>
  <w:style w:type="character" w:customStyle="1" w:styleId="WW-WW8Num37ztrue1">
    <w:name w:val="WW-WW8Num37ztrue1"/>
    <w:rsid w:val="00F2019B"/>
  </w:style>
  <w:style w:type="character" w:customStyle="1" w:styleId="WW-WW8Num37ztrue12">
    <w:name w:val="WW-WW8Num37ztrue12"/>
    <w:rsid w:val="00F2019B"/>
  </w:style>
  <w:style w:type="character" w:customStyle="1" w:styleId="WW-WW8Num37ztrue123">
    <w:name w:val="WW-WW8Num37ztrue123"/>
    <w:rsid w:val="00F2019B"/>
  </w:style>
  <w:style w:type="character" w:customStyle="1" w:styleId="WW-WW8Num37ztrue1234">
    <w:name w:val="WW-WW8Num37ztrue1234"/>
    <w:rsid w:val="00F2019B"/>
  </w:style>
  <w:style w:type="character" w:customStyle="1" w:styleId="WW-WW8Num37ztrue12345">
    <w:name w:val="WW-WW8Num37ztrue12345"/>
    <w:rsid w:val="00F2019B"/>
  </w:style>
  <w:style w:type="character" w:customStyle="1" w:styleId="WW-WW8Num37ztrue123456">
    <w:name w:val="WW-WW8Num37ztrue123456"/>
    <w:rsid w:val="00F2019B"/>
  </w:style>
  <w:style w:type="character" w:customStyle="1" w:styleId="WW8Num38zfalse">
    <w:name w:val="WW8Num38zfalse"/>
    <w:rsid w:val="00F2019B"/>
  </w:style>
  <w:style w:type="character" w:customStyle="1" w:styleId="WW8Num38z1">
    <w:name w:val="WW8Num38z1"/>
    <w:rsid w:val="00F2019B"/>
    <w:rPr>
      <w:rFonts w:ascii="Arial" w:hAnsi="Arial" w:cs="Arial"/>
      <w:sz w:val="24"/>
    </w:rPr>
  </w:style>
  <w:style w:type="character" w:customStyle="1" w:styleId="WW8Num38ztrue">
    <w:name w:val="WW8Num38ztrue"/>
    <w:rsid w:val="00F2019B"/>
  </w:style>
  <w:style w:type="character" w:customStyle="1" w:styleId="WW-WW8Num38ztrue">
    <w:name w:val="WW-WW8Num38ztrue"/>
    <w:rsid w:val="00F2019B"/>
  </w:style>
  <w:style w:type="character" w:customStyle="1" w:styleId="WW-WW8Num38ztrue1">
    <w:name w:val="WW-WW8Num38ztrue1"/>
    <w:rsid w:val="00F2019B"/>
  </w:style>
  <w:style w:type="character" w:customStyle="1" w:styleId="WW-WW8Num38ztrue12">
    <w:name w:val="WW-WW8Num38ztrue12"/>
    <w:rsid w:val="00F2019B"/>
  </w:style>
  <w:style w:type="character" w:customStyle="1" w:styleId="WW-WW8Num38ztrue123">
    <w:name w:val="WW-WW8Num38ztrue123"/>
    <w:rsid w:val="00F2019B"/>
  </w:style>
  <w:style w:type="character" w:customStyle="1" w:styleId="WW-WW8Num38ztrue1234">
    <w:name w:val="WW-WW8Num38ztrue1234"/>
    <w:rsid w:val="00F2019B"/>
  </w:style>
  <w:style w:type="character" w:customStyle="1" w:styleId="WW-WW8Num38ztrue12345">
    <w:name w:val="WW-WW8Num38ztrue12345"/>
    <w:rsid w:val="00F2019B"/>
  </w:style>
  <w:style w:type="character" w:customStyle="1" w:styleId="Absatz-Standardschriftart1">
    <w:name w:val="Absatz-Standardschriftart1"/>
    <w:rsid w:val="00F2019B"/>
  </w:style>
  <w:style w:type="character" w:styleId="Hyperlink">
    <w:name w:val="Hyperlink"/>
    <w:uiPriority w:val="99"/>
    <w:rsid w:val="00F2019B"/>
    <w:rPr>
      <w:color w:val="0000FF"/>
      <w:u w:val="single"/>
    </w:rPr>
  </w:style>
  <w:style w:type="character" w:styleId="Seitenzahl">
    <w:name w:val="page number"/>
    <w:basedOn w:val="Absatz-Standardschriftart1"/>
    <w:rsid w:val="00F2019B"/>
  </w:style>
  <w:style w:type="character" w:styleId="BesuchterLink">
    <w:name w:val="FollowedHyperlink"/>
    <w:rsid w:val="00F2019B"/>
    <w:rPr>
      <w:color w:val="800080"/>
      <w:u w:val="single"/>
    </w:rPr>
  </w:style>
  <w:style w:type="character" w:customStyle="1" w:styleId="SprechblasentextZchn">
    <w:name w:val="Sprechblasentext Zchn"/>
    <w:rsid w:val="00F2019B"/>
    <w:rPr>
      <w:rFonts w:ascii="Tahoma" w:hAnsi="Tahoma" w:cs="Tahoma"/>
      <w:sz w:val="16"/>
      <w:szCs w:val="16"/>
    </w:rPr>
  </w:style>
  <w:style w:type="character" w:customStyle="1" w:styleId="Kommentarzeichen1">
    <w:name w:val="Kommentarzeichen1"/>
    <w:rsid w:val="00F2019B"/>
    <w:rPr>
      <w:sz w:val="16"/>
      <w:szCs w:val="16"/>
    </w:rPr>
  </w:style>
  <w:style w:type="character" w:customStyle="1" w:styleId="ZchnZchn1">
    <w:name w:val="Zchn Zchn1"/>
    <w:basedOn w:val="Absatz-Standardschriftart1"/>
    <w:rsid w:val="00F2019B"/>
  </w:style>
  <w:style w:type="character" w:customStyle="1" w:styleId="ZchnZchn">
    <w:name w:val="Zchn Zchn"/>
    <w:rsid w:val="00F2019B"/>
    <w:rPr>
      <w:b/>
      <w:bCs/>
    </w:rPr>
  </w:style>
  <w:style w:type="paragraph" w:customStyle="1" w:styleId="Heading">
    <w:name w:val="Heading"/>
    <w:basedOn w:val="Standard"/>
    <w:next w:val="Textkrper"/>
    <w:rsid w:val="00F2019B"/>
    <w:pPr>
      <w:jc w:val="center"/>
    </w:pPr>
    <w:rPr>
      <w:b/>
      <w:bCs/>
      <w:sz w:val="28"/>
    </w:rPr>
  </w:style>
  <w:style w:type="paragraph" w:styleId="Textkrper">
    <w:name w:val="Body Text"/>
    <w:basedOn w:val="Standard"/>
    <w:link w:val="TextkrperZchn"/>
    <w:rsid w:val="00F2019B"/>
    <w:pPr>
      <w:jc w:val="both"/>
    </w:pPr>
  </w:style>
  <w:style w:type="paragraph" w:styleId="Liste">
    <w:name w:val="List"/>
    <w:basedOn w:val="Textkrper"/>
    <w:rsid w:val="00F2019B"/>
  </w:style>
  <w:style w:type="paragraph" w:styleId="Beschriftung">
    <w:name w:val="caption"/>
    <w:basedOn w:val="Standard"/>
    <w:qFormat/>
    <w:rsid w:val="00F2019B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F2019B"/>
    <w:pPr>
      <w:suppressLineNumbers/>
    </w:pPr>
  </w:style>
  <w:style w:type="paragraph" w:customStyle="1" w:styleId="Beschriftung1">
    <w:name w:val="Beschriftung1"/>
    <w:basedOn w:val="Standard"/>
    <w:rsid w:val="00F2019B"/>
    <w:pPr>
      <w:suppressLineNumbers/>
      <w:spacing w:before="120" w:after="120"/>
    </w:pPr>
    <w:rPr>
      <w:i/>
      <w:iCs/>
    </w:rPr>
  </w:style>
  <w:style w:type="paragraph" w:styleId="Fuzeile">
    <w:name w:val="footer"/>
    <w:basedOn w:val="Standard"/>
    <w:rsid w:val="00F2019B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rsid w:val="00F2019B"/>
    <w:pPr>
      <w:tabs>
        <w:tab w:val="center" w:pos="4536"/>
        <w:tab w:val="right" w:pos="9072"/>
      </w:tabs>
    </w:pPr>
  </w:style>
  <w:style w:type="paragraph" w:customStyle="1" w:styleId="Textkrper21">
    <w:name w:val="Textkörper 21"/>
    <w:basedOn w:val="Standard"/>
    <w:rsid w:val="00F2019B"/>
    <w:pPr>
      <w:jc w:val="center"/>
    </w:pPr>
    <w:rPr>
      <w:rFonts w:ascii="Arial" w:hAnsi="Arial" w:cs="Arial"/>
      <w:sz w:val="40"/>
    </w:rPr>
  </w:style>
  <w:style w:type="paragraph" w:customStyle="1" w:styleId="Textkrper31">
    <w:name w:val="Textkörper 31"/>
    <w:basedOn w:val="Standard"/>
    <w:rsid w:val="00F2019B"/>
    <w:pPr>
      <w:jc w:val="center"/>
    </w:pPr>
    <w:rPr>
      <w:rFonts w:ascii="Arial" w:hAnsi="Arial" w:cs="Arial"/>
      <w:b/>
      <w:bCs/>
      <w:sz w:val="32"/>
    </w:rPr>
  </w:style>
  <w:style w:type="paragraph" w:styleId="Textkrper-Zeileneinzug">
    <w:name w:val="Body Text Indent"/>
    <w:basedOn w:val="Standard"/>
    <w:rsid w:val="00F2019B"/>
    <w:pPr>
      <w:spacing w:line="340" w:lineRule="exact"/>
      <w:ind w:left="360"/>
      <w:jc w:val="both"/>
    </w:pPr>
    <w:rPr>
      <w:rFonts w:ascii="Arial" w:hAnsi="Arial" w:cs="Arial"/>
    </w:rPr>
  </w:style>
  <w:style w:type="paragraph" w:customStyle="1" w:styleId="Textkrper-Einzug21">
    <w:name w:val="Textkörper-Einzug 21"/>
    <w:basedOn w:val="Standard"/>
    <w:rsid w:val="00F2019B"/>
    <w:pPr>
      <w:spacing w:line="340" w:lineRule="exact"/>
      <w:ind w:left="-720"/>
      <w:jc w:val="both"/>
    </w:pPr>
    <w:rPr>
      <w:rFonts w:ascii="Arial" w:hAnsi="Arial" w:cs="Arial"/>
    </w:rPr>
  </w:style>
  <w:style w:type="paragraph" w:customStyle="1" w:styleId="Textkrper-Einzug31">
    <w:name w:val="Textkörper-Einzug 31"/>
    <w:basedOn w:val="Standard"/>
    <w:rsid w:val="00F2019B"/>
    <w:pPr>
      <w:spacing w:line="340" w:lineRule="exact"/>
      <w:ind w:left="1390" w:hanging="539"/>
      <w:jc w:val="both"/>
    </w:pPr>
    <w:rPr>
      <w:rFonts w:ascii="Arial" w:hAnsi="Arial" w:cs="Arial"/>
      <w:sz w:val="22"/>
    </w:rPr>
  </w:style>
  <w:style w:type="paragraph" w:styleId="StandardWeb">
    <w:name w:val="Normal (Web)"/>
    <w:basedOn w:val="Standard"/>
    <w:rsid w:val="00F2019B"/>
    <w:pPr>
      <w:spacing w:before="280" w:after="280"/>
    </w:pPr>
  </w:style>
  <w:style w:type="paragraph" w:customStyle="1" w:styleId="Blocktext1">
    <w:name w:val="Blocktext1"/>
    <w:basedOn w:val="Standard"/>
    <w:rsid w:val="00F2019B"/>
    <w:pPr>
      <w:spacing w:line="340" w:lineRule="exact"/>
      <w:ind w:left="1980" w:right="944"/>
      <w:jc w:val="center"/>
    </w:pPr>
    <w:rPr>
      <w:rFonts w:ascii="Arial" w:hAnsi="Arial" w:cs="Arial"/>
      <w:sz w:val="22"/>
    </w:rPr>
  </w:style>
  <w:style w:type="paragraph" w:customStyle="1" w:styleId="Standard1">
    <w:name w:val="Standard1"/>
    <w:rsid w:val="00F2019B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styleId="Sprechblasentext">
    <w:name w:val="Balloon Text"/>
    <w:basedOn w:val="Standard"/>
    <w:rsid w:val="00F201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F2019B"/>
    <w:rPr>
      <w:sz w:val="20"/>
      <w:szCs w:val="20"/>
    </w:rPr>
  </w:style>
  <w:style w:type="paragraph" w:styleId="Kommentarthema">
    <w:name w:val="annotation subject"/>
    <w:basedOn w:val="Kommentartext1"/>
    <w:next w:val="Kommentartext1"/>
    <w:rsid w:val="00F2019B"/>
    <w:rPr>
      <w:b/>
      <w:bCs/>
    </w:rPr>
  </w:style>
  <w:style w:type="paragraph" w:customStyle="1" w:styleId="FarbigeListe-Akzent11">
    <w:name w:val="Farbige Liste - Akzent 11"/>
    <w:basedOn w:val="Standard"/>
    <w:qFormat/>
    <w:rsid w:val="00F2019B"/>
    <w:pPr>
      <w:ind w:left="708"/>
    </w:pPr>
  </w:style>
  <w:style w:type="paragraph" w:customStyle="1" w:styleId="KeinLeerraum1">
    <w:name w:val="Kein Leerraum1"/>
    <w:rsid w:val="00F2019B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FrameContents">
    <w:name w:val="Frame Contents"/>
    <w:basedOn w:val="Textkrper"/>
    <w:rsid w:val="00F2019B"/>
  </w:style>
  <w:style w:type="paragraph" w:styleId="Inhaltsverzeichnisberschrift">
    <w:name w:val="TOC Heading"/>
    <w:basedOn w:val="berschrift1"/>
    <w:next w:val="Standard"/>
    <w:uiPriority w:val="39"/>
    <w:qFormat/>
    <w:rsid w:val="00C74A3F"/>
    <w:pPr>
      <w:keepLines/>
      <w:numPr>
        <w:numId w:val="0"/>
      </w:numPr>
      <w:tabs>
        <w:tab w:val="clear" w:pos="9360"/>
      </w:tabs>
      <w:suppressAutoHyphens w:val="0"/>
      <w:spacing w:before="480" w:line="276" w:lineRule="auto"/>
      <w:ind w:right="0"/>
      <w:jc w:val="left"/>
      <w:outlineLvl w:val="9"/>
    </w:pPr>
    <w:rPr>
      <w:rFonts w:ascii="Cambria" w:hAnsi="Cambria" w:cs="Times New Roman"/>
      <w:color w:val="365F91"/>
      <w:sz w:val="28"/>
      <w:szCs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1F4670"/>
    <w:pPr>
      <w:tabs>
        <w:tab w:val="left" w:pos="851"/>
        <w:tab w:val="right" w:leader="dot" w:pos="8494"/>
      </w:tabs>
    </w:pPr>
  </w:style>
  <w:style w:type="paragraph" w:styleId="Verzeichnis2">
    <w:name w:val="toc 2"/>
    <w:basedOn w:val="Standard"/>
    <w:next w:val="Standard"/>
    <w:autoRedefine/>
    <w:uiPriority w:val="39"/>
    <w:unhideWhenUsed/>
    <w:rsid w:val="007837C8"/>
    <w:pPr>
      <w:tabs>
        <w:tab w:val="left" w:pos="1100"/>
        <w:tab w:val="right" w:leader="dot" w:pos="8505"/>
      </w:tabs>
      <w:ind w:left="851" w:hanging="611"/>
    </w:pPr>
  </w:style>
  <w:style w:type="paragraph" w:styleId="Verzeichnis3">
    <w:name w:val="toc 3"/>
    <w:basedOn w:val="Standard"/>
    <w:next w:val="Standard"/>
    <w:autoRedefine/>
    <w:uiPriority w:val="39"/>
    <w:unhideWhenUsed/>
    <w:rsid w:val="007837C8"/>
    <w:pPr>
      <w:tabs>
        <w:tab w:val="right" w:leader="dot" w:pos="8494"/>
      </w:tabs>
      <w:ind w:left="480"/>
    </w:pPr>
  </w:style>
  <w:style w:type="paragraph" w:customStyle="1" w:styleId="FarbigeSchattierung-Akzent11">
    <w:name w:val="Farbige Schattierung - Akzent 11"/>
    <w:hidden/>
    <w:uiPriority w:val="71"/>
    <w:rsid w:val="007E4948"/>
    <w:rPr>
      <w:sz w:val="24"/>
      <w:szCs w:val="24"/>
      <w:lang w:eastAsia="zh-CN"/>
    </w:rPr>
  </w:style>
  <w:style w:type="character" w:styleId="Kommentarzeichen">
    <w:name w:val="annotation reference"/>
    <w:uiPriority w:val="99"/>
    <w:semiHidden/>
    <w:unhideWhenUsed/>
    <w:rsid w:val="00EB48B4"/>
    <w:rPr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EB48B4"/>
  </w:style>
  <w:style w:type="character" w:customStyle="1" w:styleId="KommentartextZchn">
    <w:name w:val="Kommentartext Zchn"/>
    <w:link w:val="Kommentartext"/>
    <w:uiPriority w:val="99"/>
    <w:rsid w:val="00EB48B4"/>
    <w:rPr>
      <w:sz w:val="24"/>
      <w:szCs w:val="24"/>
      <w:lang w:eastAsia="zh-CN"/>
    </w:rPr>
  </w:style>
  <w:style w:type="character" w:customStyle="1" w:styleId="TextkrperZchn">
    <w:name w:val="Textkörper Zchn"/>
    <w:basedOn w:val="Absatz-Standardschriftart"/>
    <w:link w:val="Textkrper"/>
    <w:rsid w:val="00093179"/>
    <w:rPr>
      <w:sz w:val="24"/>
      <w:szCs w:val="24"/>
      <w:lang w:eastAsia="zh-CN"/>
    </w:rPr>
  </w:style>
  <w:style w:type="paragraph" w:styleId="berarbeitung">
    <w:name w:val="Revision"/>
    <w:hidden/>
    <w:uiPriority w:val="99"/>
    <w:semiHidden/>
    <w:rsid w:val="00976912"/>
    <w:rPr>
      <w:sz w:val="24"/>
      <w:szCs w:val="24"/>
      <w:lang w:eastAsia="zh-CN"/>
    </w:rPr>
  </w:style>
  <w:style w:type="character" w:customStyle="1" w:styleId="value">
    <w:name w:val="value"/>
    <w:basedOn w:val="Absatz-Standardschriftart"/>
    <w:rsid w:val="009F747E"/>
  </w:style>
  <w:style w:type="character" w:customStyle="1" w:styleId="label">
    <w:name w:val="label"/>
    <w:basedOn w:val="Absatz-Standardschriftart"/>
    <w:rsid w:val="009F747E"/>
  </w:style>
  <w:style w:type="paragraph" w:styleId="Listenabsatz">
    <w:name w:val="List Paragraph"/>
    <w:basedOn w:val="Standard"/>
    <w:uiPriority w:val="34"/>
    <w:qFormat/>
    <w:rsid w:val="004620A5"/>
    <w:pPr>
      <w:suppressAutoHyphens w:val="0"/>
      <w:ind w:left="720"/>
      <w:contextualSpacing/>
    </w:pPr>
    <w:rPr>
      <w:szCs w:val="20"/>
      <w:lang w:val="en-GB" w:eastAsia="en-GB"/>
    </w:rPr>
  </w:style>
  <w:style w:type="character" w:customStyle="1" w:styleId="KopfzeileZchn">
    <w:name w:val="Kopfzeile Zchn"/>
    <w:basedOn w:val="Absatz-Standardschriftart"/>
    <w:link w:val="Kopfzeile"/>
    <w:uiPriority w:val="99"/>
    <w:rsid w:val="00F256C2"/>
    <w:rPr>
      <w:sz w:val="24"/>
      <w:szCs w:val="24"/>
      <w:lang w:eastAsia="zh-CN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A2DF5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A2DF5"/>
    <w:rPr>
      <w:lang w:eastAsia="zh-CN"/>
    </w:rPr>
  </w:style>
  <w:style w:type="character" w:styleId="Funotenzeichen">
    <w:name w:val="footnote reference"/>
    <w:basedOn w:val="Absatz-Standardschriftart"/>
    <w:uiPriority w:val="99"/>
    <w:semiHidden/>
    <w:unhideWhenUsed/>
    <w:rsid w:val="006A2DF5"/>
    <w:rPr>
      <w:vertAlign w:val="superscript"/>
    </w:rPr>
  </w:style>
  <w:style w:type="table" w:styleId="Tabellenraster">
    <w:name w:val="Table Grid"/>
    <w:basedOn w:val="NormaleTabelle"/>
    <w:uiPriority w:val="59"/>
    <w:rsid w:val="00765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1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4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3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05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8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0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3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25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39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18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96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61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890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95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44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12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89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2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47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6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A7A44-9F39-4114-8CD5-F0A6628B3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296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Freihändige Vergabe zur Vergabe der Bereederung des Forschungsschiffes Polarstern und des Betriebes der Neumeier 3</vt:lpstr>
    </vt:vector>
  </TitlesOfParts>
  <Company/>
  <LinksUpToDate>false</LinksUpToDate>
  <CharactersWithSpaces>2161</CharactersWithSpaces>
  <SharedDoc>false</SharedDoc>
  <HLinks>
    <vt:vector size="222" baseType="variant">
      <vt:variant>
        <vt:i4>1245237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_Toc386099953</vt:lpwstr>
      </vt:variant>
      <vt:variant>
        <vt:i4>1245237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_Toc386099952</vt:lpwstr>
      </vt:variant>
      <vt:variant>
        <vt:i4>1245237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_Toc386099951</vt:lpwstr>
      </vt:variant>
      <vt:variant>
        <vt:i4>1245237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_Toc386099950</vt:lpwstr>
      </vt:variant>
      <vt:variant>
        <vt:i4>1179701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_Toc386099949</vt:lpwstr>
      </vt:variant>
      <vt:variant>
        <vt:i4>1179701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_Toc386099948</vt:lpwstr>
      </vt:variant>
      <vt:variant>
        <vt:i4>1179701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_Toc386099947</vt:lpwstr>
      </vt:variant>
      <vt:variant>
        <vt:i4>1179701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_Toc386099946</vt:lpwstr>
      </vt:variant>
      <vt:variant>
        <vt:i4>1179701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_Toc386099945</vt:lpwstr>
      </vt:variant>
      <vt:variant>
        <vt:i4>1179701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_Toc386099944</vt:lpwstr>
      </vt:variant>
      <vt:variant>
        <vt:i4>1376309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_Toc386099936</vt:lpwstr>
      </vt:variant>
      <vt:variant>
        <vt:i4>1376309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_Toc386099935</vt:lpwstr>
      </vt:variant>
      <vt:variant>
        <vt:i4>1376309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_Toc386099933</vt:lpwstr>
      </vt:variant>
      <vt:variant>
        <vt:i4>1376309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_Toc386099932</vt:lpwstr>
      </vt:variant>
      <vt:variant>
        <vt:i4>1376309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_Toc386099931</vt:lpwstr>
      </vt:variant>
      <vt:variant>
        <vt:i4>1376309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_Toc386099930</vt:lpwstr>
      </vt:variant>
      <vt:variant>
        <vt:i4>1310773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_Toc386099929</vt:lpwstr>
      </vt:variant>
      <vt:variant>
        <vt:i4>1310773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_Toc386099928</vt:lpwstr>
      </vt:variant>
      <vt:variant>
        <vt:i4>1310773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_Toc386099927</vt:lpwstr>
      </vt:variant>
      <vt:variant>
        <vt:i4>1310773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_Toc386099925</vt:lpwstr>
      </vt:variant>
      <vt:variant>
        <vt:i4>1310773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_Toc386099924</vt:lpwstr>
      </vt:variant>
      <vt:variant>
        <vt:i4>1310773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_Toc386099923</vt:lpwstr>
      </vt:variant>
      <vt:variant>
        <vt:i4>1310773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_Toc386099922</vt:lpwstr>
      </vt:variant>
      <vt:variant>
        <vt:i4>1310773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_Toc386099921</vt:lpwstr>
      </vt:variant>
      <vt:variant>
        <vt:i4>1310773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_Toc386099920</vt:lpwstr>
      </vt:variant>
      <vt:variant>
        <vt:i4>1507381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_Toc386099919</vt:lpwstr>
      </vt:variant>
      <vt:variant>
        <vt:i4>1507381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_Toc386099918</vt:lpwstr>
      </vt:variant>
      <vt:variant>
        <vt:i4>1507381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_Toc386099917</vt:lpwstr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_Toc386099916</vt:lpwstr>
      </vt:variant>
      <vt:variant>
        <vt:i4>1507381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_Toc386099914</vt:lpwstr>
      </vt:variant>
      <vt:variant>
        <vt:i4>1507381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_Toc386099913</vt:lpwstr>
      </vt:variant>
      <vt:variant>
        <vt:i4>1507381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_Toc386099912</vt:lpwstr>
      </vt:variant>
      <vt:variant>
        <vt:i4>1507381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_Toc386099910</vt:lpwstr>
      </vt:variant>
      <vt:variant>
        <vt:i4>1441845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_Toc386099909</vt:lpwstr>
      </vt:variant>
      <vt:variant>
        <vt:i4>1441845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_Toc386099908</vt:lpwstr>
      </vt:variant>
      <vt:variant>
        <vt:i4>1441845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_Toc386099907</vt:lpwstr>
      </vt:variant>
      <vt:variant>
        <vt:i4>1441845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_Toc386099906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Freihändige Vergabe zur Vergabe der Bereederung des Forschungsschiffes Polarstern und des Betriebes der Neumeier 3</dc:title>
  <dc:creator>ellmers</dc:creator>
  <cp:lastModifiedBy>Mauritz, Giulia</cp:lastModifiedBy>
  <cp:revision>2</cp:revision>
  <cp:lastPrinted>2014-10-24T06:06:00Z</cp:lastPrinted>
  <dcterms:created xsi:type="dcterms:W3CDTF">2026-07-10T07:28:00Z</dcterms:created>
  <dcterms:modified xsi:type="dcterms:W3CDTF">2026-07-10T07:28:00Z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IDocuID">
    <vt:lpwstr>BRXXX3663958</vt:lpwstr>
  </property>
  <property fmtid="{D5CDD505-2E9C-101B-9397-08002B2CF9AE}" pid="3" name="inDB">
    <vt:lpwstr>0</vt:lpwstr>
  </property>
</Properties>
</file>